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A769A" w14:textId="77777777" w:rsidR="00840004" w:rsidRDefault="00840004" w:rsidP="009D4D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E77699" w14:textId="1A436ED6" w:rsidR="00840004" w:rsidRPr="00840004" w:rsidRDefault="00840004" w:rsidP="00840004">
      <w:pPr>
        <w:pStyle w:val="a0"/>
        <w:ind w:left="0" w:firstLine="567"/>
        <w:rPr>
          <w:rFonts w:ascii="Times New Roman" w:hAnsi="Times New Roman" w:cs="Times New Roman"/>
        </w:rPr>
      </w:pPr>
      <w:r w:rsidRPr="00840004">
        <w:rPr>
          <w:rFonts w:ascii="Times New Roman" w:hAnsi="Times New Roman" w:cs="Times New Roman"/>
        </w:rPr>
        <w:t>Рег. № _________________</w:t>
      </w:r>
      <w:r w:rsidRPr="00840004">
        <w:rPr>
          <w:rFonts w:ascii="Times New Roman" w:hAnsi="Times New Roman" w:cs="Times New Roman"/>
        </w:rPr>
        <w:tab/>
      </w:r>
      <w:r w:rsidRPr="00840004">
        <w:rPr>
          <w:rFonts w:ascii="Times New Roman" w:hAnsi="Times New Roman" w:cs="Times New Roman"/>
        </w:rPr>
        <w:tab/>
        <w:t xml:space="preserve">                            </w:t>
      </w:r>
      <w:r w:rsidR="00CF274F">
        <w:rPr>
          <w:rFonts w:ascii="Times New Roman" w:hAnsi="Times New Roman" w:cs="Times New Roman"/>
        </w:rPr>
        <w:t xml:space="preserve">                    </w:t>
      </w:r>
      <w:r w:rsidRPr="00840004">
        <w:rPr>
          <w:rFonts w:ascii="Times New Roman" w:hAnsi="Times New Roman" w:cs="Times New Roman"/>
        </w:rPr>
        <w:t>«</w:t>
      </w:r>
      <w:r w:rsidR="00CF274F">
        <w:rPr>
          <w:rFonts w:ascii="Times New Roman" w:hAnsi="Times New Roman" w:cs="Times New Roman"/>
        </w:rPr>
        <w:t>__</w:t>
      </w:r>
      <w:r w:rsidRPr="00840004">
        <w:rPr>
          <w:rFonts w:ascii="Times New Roman" w:hAnsi="Times New Roman" w:cs="Times New Roman"/>
        </w:rPr>
        <w:t>»</w:t>
      </w:r>
      <w:r w:rsidR="00861239">
        <w:rPr>
          <w:rFonts w:ascii="Times New Roman" w:hAnsi="Times New Roman" w:cs="Times New Roman"/>
        </w:rPr>
        <w:t xml:space="preserve"> </w:t>
      </w:r>
      <w:r w:rsidR="00CF274F">
        <w:rPr>
          <w:rFonts w:ascii="Times New Roman" w:hAnsi="Times New Roman" w:cs="Times New Roman"/>
        </w:rPr>
        <w:t>__________</w:t>
      </w:r>
      <w:r w:rsidR="003F28B0">
        <w:rPr>
          <w:rFonts w:ascii="Times New Roman" w:hAnsi="Times New Roman" w:cs="Times New Roman"/>
        </w:rPr>
        <w:t xml:space="preserve"> </w:t>
      </w:r>
      <w:r w:rsidRPr="00840004">
        <w:rPr>
          <w:rFonts w:ascii="Times New Roman" w:hAnsi="Times New Roman" w:cs="Times New Roman"/>
        </w:rPr>
        <w:t>20</w:t>
      </w:r>
      <w:r w:rsidR="003F28B0">
        <w:rPr>
          <w:rFonts w:ascii="Times New Roman" w:hAnsi="Times New Roman" w:cs="Times New Roman"/>
        </w:rPr>
        <w:t>2</w:t>
      </w:r>
      <w:r w:rsidR="00CF274F">
        <w:rPr>
          <w:rFonts w:ascii="Times New Roman" w:hAnsi="Times New Roman" w:cs="Times New Roman"/>
        </w:rPr>
        <w:t>__</w:t>
      </w:r>
      <w:r w:rsidRPr="00840004">
        <w:rPr>
          <w:rFonts w:ascii="Times New Roman" w:hAnsi="Times New Roman" w:cs="Times New Roman"/>
        </w:rPr>
        <w:t>г.</w:t>
      </w:r>
    </w:p>
    <w:p w14:paraId="09BDB190" w14:textId="77777777" w:rsidR="00840004" w:rsidRPr="00840004" w:rsidRDefault="00840004" w:rsidP="00840004">
      <w:pPr>
        <w:pStyle w:val="a0"/>
        <w:ind w:left="0" w:firstLine="567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840004" w:rsidRPr="00840004" w14:paraId="16FF19A6" w14:textId="77777777" w:rsidTr="006A68BD">
        <w:tc>
          <w:tcPr>
            <w:tcW w:w="4503" w:type="dxa"/>
            <w:shd w:val="clear" w:color="auto" w:fill="auto"/>
          </w:tcPr>
          <w:p w14:paraId="4D519CF4" w14:textId="77777777" w:rsidR="00840004" w:rsidRPr="00840004" w:rsidRDefault="00840004" w:rsidP="00840004">
            <w:pPr>
              <w:pStyle w:val="a0"/>
              <w:ind w:left="0" w:firstLine="567"/>
              <w:rPr>
                <w:rFonts w:ascii="Times New Roman" w:hAnsi="Times New Roman" w:cs="Times New Roman"/>
              </w:rPr>
            </w:pPr>
            <w:r w:rsidRPr="00840004">
              <w:rPr>
                <w:rFonts w:ascii="Times New Roman" w:hAnsi="Times New Roman" w:cs="Times New Roman"/>
              </w:rPr>
              <w:t>КОНФИДЕНЦИАЛЬНО</w:t>
            </w:r>
          </w:p>
        </w:tc>
        <w:tc>
          <w:tcPr>
            <w:tcW w:w="5068" w:type="dxa"/>
            <w:shd w:val="clear" w:color="auto" w:fill="auto"/>
          </w:tcPr>
          <w:p w14:paraId="5078A1CC" w14:textId="7153EEB6" w:rsidR="006A68BD" w:rsidRPr="009D4D02" w:rsidRDefault="001B4C3D" w:rsidP="006A68BD">
            <w:pPr>
              <w:spacing w:after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Ректору</w:t>
            </w:r>
          </w:p>
          <w:p w14:paraId="2B262130" w14:textId="77777777" w:rsidR="001B1A51" w:rsidRDefault="00840004" w:rsidP="006A68B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40004">
              <w:rPr>
                <w:rFonts w:ascii="Times New Roman" w:hAnsi="Times New Roman" w:cs="Times New Roman"/>
                <w:b/>
              </w:rPr>
              <w:t>Череповецкого государственного университета</w:t>
            </w:r>
          </w:p>
          <w:p w14:paraId="2E6C978F" w14:textId="552EA3F5" w:rsidR="00840004" w:rsidRPr="009D4D02" w:rsidRDefault="001B4C3D" w:rsidP="006A68BD">
            <w:pPr>
              <w:spacing w:after="0"/>
              <w:rPr>
                <w:rFonts w:ascii="Times New Roman" w:hAnsi="Times New Roman" w:cs="Times New Roman"/>
                <w:i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Лягиновой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 xml:space="preserve"> О.Ю.</w:t>
            </w:r>
            <w:r w:rsidR="00840004" w:rsidRPr="009D4D02">
              <w:rPr>
                <w:rFonts w:ascii="Times New Roman" w:hAnsi="Times New Roman" w:cs="Times New Roman"/>
                <w:b/>
                <w:i/>
              </w:rPr>
              <w:t xml:space="preserve">                          </w:t>
            </w:r>
          </w:p>
        </w:tc>
      </w:tr>
    </w:tbl>
    <w:p w14:paraId="5387C0D5" w14:textId="77777777" w:rsidR="00840004" w:rsidRPr="00840004" w:rsidRDefault="00840004" w:rsidP="00840004">
      <w:pPr>
        <w:pStyle w:val="a0"/>
        <w:ind w:left="0" w:firstLine="567"/>
        <w:rPr>
          <w:rFonts w:ascii="Times New Roman" w:hAnsi="Times New Roman" w:cs="Times New Roman"/>
        </w:rPr>
      </w:pPr>
    </w:p>
    <w:p w14:paraId="19FD88D1" w14:textId="2B0A1C84" w:rsidR="00840004" w:rsidRPr="00840004" w:rsidRDefault="00840004" w:rsidP="00840004">
      <w:pPr>
        <w:pStyle w:val="a0"/>
        <w:ind w:left="0" w:firstLine="567"/>
        <w:jc w:val="center"/>
        <w:rPr>
          <w:rFonts w:ascii="Times New Roman" w:hAnsi="Times New Roman" w:cs="Times New Roman"/>
          <w:b/>
        </w:rPr>
      </w:pPr>
      <w:r w:rsidRPr="00840004">
        <w:rPr>
          <w:rFonts w:ascii="Times New Roman" w:hAnsi="Times New Roman" w:cs="Times New Roman"/>
          <w:b/>
        </w:rPr>
        <w:t xml:space="preserve">Уведомление-ходатайство о создании РИД  </w:t>
      </w:r>
    </w:p>
    <w:p w14:paraId="2E7680CF" w14:textId="77777777" w:rsidR="00840004" w:rsidRPr="00840004" w:rsidRDefault="00840004" w:rsidP="00840004">
      <w:pPr>
        <w:pStyle w:val="a0"/>
        <w:ind w:left="0" w:firstLine="567"/>
        <w:rPr>
          <w:rFonts w:ascii="Times New Roman" w:hAnsi="Times New Roman" w:cs="Times New Roman"/>
          <w:b/>
        </w:rPr>
      </w:pPr>
    </w:p>
    <w:p w14:paraId="2A12C2D7" w14:textId="5A8C0E37" w:rsidR="005718E5" w:rsidRDefault="00FC11D9" w:rsidP="00840004">
      <w:pPr>
        <w:pStyle w:val="a0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(</w:t>
      </w:r>
      <w:r w:rsidR="00840004" w:rsidRPr="00840004">
        <w:rPr>
          <w:rFonts w:ascii="Times New Roman" w:hAnsi="Times New Roman" w:cs="Times New Roman"/>
        </w:rPr>
        <w:t>Мы</w:t>
      </w:r>
      <w:r>
        <w:rPr>
          <w:rFonts w:ascii="Times New Roman" w:hAnsi="Times New Roman" w:cs="Times New Roman"/>
        </w:rPr>
        <w:t>)</w:t>
      </w:r>
      <w:proofErr w:type="gramStart"/>
      <w:r w:rsidR="00851459">
        <w:rPr>
          <w:rFonts w:ascii="Times New Roman" w:hAnsi="Times New Roman" w:cs="Times New Roman"/>
        </w:rPr>
        <w:t>,</w:t>
      </w:r>
      <w:r w:rsidR="00571B55">
        <w:rPr>
          <w:rFonts w:ascii="Times New Roman" w:hAnsi="Times New Roman" w:cs="Times New Roman"/>
          <w:u w:val="single"/>
        </w:rPr>
        <w:t>Г</w:t>
      </w:r>
      <w:proofErr w:type="gramEnd"/>
      <w:r w:rsidR="00571B55">
        <w:rPr>
          <w:rFonts w:ascii="Times New Roman" w:hAnsi="Times New Roman" w:cs="Times New Roman"/>
          <w:u w:val="single"/>
        </w:rPr>
        <w:t>лазунов Михаил Алексеевич</w:t>
      </w:r>
      <w:r>
        <w:rPr>
          <w:rFonts w:ascii="Times New Roman" w:hAnsi="Times New Roman" w:cs="Times New Roman"/>
          <w:u w:val="single"/>
        </w:rPr>
        <w:t xml:space="preserve"> </w:t>
      </w:r>
      <w:r w:rsidRPr="00714269">
        <w:rPr>
          <w:rFonts w:ascii="Times New Roman" w:hAnsi="Times New Roman" w:cs="Times New Roman"/>
          <w:i/>
          <w:u w:val="single"/>
        </w:rPr>
        <w:t>(вписываются</w:t>
      </w:r>
      <w:r w:rsidR="00851459" w:rsidRPr="00714269">
        <w:rPr>
          <w:rFonts w:ascii="Times New Roman" w:hAnsi="Times New Roman" w:cs="Times New Roman"/>
          <w:i/>
          <w:u w:val="single"/>
        </w:rPr>
        <w:t xml:space="preserve"> полностью</w:t>
      </w:r>
      <w:r w:rsidRPr="00714269">
        <w:rPr>
          <w:rFonts w:ascii="Times New Roman" w:hAnsi="Times New Roman" w:cs="Times New Roman"/>
          <w:i/>
          <w:u w:val="single"/>
        </w:rPr>
        <w:t xml:space="preserve"> ФИО</w:t>
      </w:r>
      <w:r w:rsidR="006E5AE0" w:rsidRPr="00714269">
        <w:rPr>
          <w:rFonts w:ascii="Times New Roman" w:hAnsi="Times New Roman" w:cs="Times New Roman"/>
          <w:i/>
          <w:u w:val="single"/>
        </w:rPr>
        <w:t xml:space="preserve"> всех авторов</w:t>
      </w:r>
      <w:r w:rsidRPr="00714269">
        <w:rPr>
          <w:rFonts w:ascii="Times New Roman" w:hAnsi="Times New Roman" w:cs="Times New Roman"/>
          <w:i/>
          <w:u w:val="single"/>
        </w:rPr>
        <w:t>)</w:t>
      </w:r>
      <w:r w:rsidR="00851459" w:rsidRPr="00714269">
        <w:rPr>
          <w:rFonts w:ascii="Times New Roman" w:hAnsi="Times New Roman" w:cs="Times New Roman"/>
          <w:i/>
          <w:u w:val="single"/>
        </w:rPr>
        <w:t>,</w:t>
      </w:r>
    </w:p>
    <w:p w14:paraId="13385899" w14:textId="492D631C" w:rsidR="00840004" w:rsidRPr="00840004" w:rsidRDefault="001019F9" w:rsidP="00293E39">
      <w:pPr>
        <w:pStyle w:val="a0"/>
        <w:spacing w:after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настоящим уведомляем о создании</w:t>
      </w:r>
      <w:r w:rsidR="00840004" w:rsidRPr="00840004">
        <w:rPr>
          <w:rFonts w:ascii="Times New Roman" w:hAnsi="Times New Roman" w:cs="Times New Roman"/>
        </w:rPr>
        <w:t xml:space="preserve"> </w:t>
      </w:r>
      <w:r w:rsidR="00B75501" w:rsidRPr="00840004">
        <w:rPr>
          <w:rFonts w:ascii="Times New Roman" w:hAnsi="Times New Roman" w:cs="Times New Roman"/>
        </w:rPr>
        <w:t>результата интеллектуальной деятельности (</w:t>
      </w:r>
      <w:r>
        <w:rPr>
          <w:rFonts w:ascii="Times New Roman" w:hAnsi="Times New Roman" w:cs="Times New Roman"/>
        </w:rPr>
        <w:t xml:space="preserve">далее </w:t>
      </w:r>
      <w:r w:rsidR="00B75501" w:rsidRPr="00840004">
        <w:rPr>
          <w:rFonts w:ascii="Times New Roman" w:hAnsi="Times New Roman" w:cs="Times New Roman"/>
        </w:rPr>
        <w:t>РИД)</w:t>
      </w:r>
      <w:r>
        <w:rPr>
          <w:rFonts w:ascii="Times New Roman" w:hAnsi="Times New Roman" w:cs="Times New Roman"/>
        </w:rPr>
        <w:t>:</w:t>
      </w:r>
    </w:p>
    <w:p w14:paraId="730D1000" w14:textId="752C8691" w:rsidR="00293E39" w:rsidRPr="00293E39" w:rsidRDefault="00293E39" w:rsidP="00293E39">
      <w:pPr>
        <w:spacing w:after="0"/>
        <w:jc w:val="center"/>
        <w:rPr>
          <w:rFonts w:ascii="Times New Roman" w:hAnsi="Times New Roman" w:cs="Times New Roman"/>
          <w:u w:val="single"/>
        </w:rPr>
      </w:pPr>
      <w:r w:rsidRPr="00293E39">
        <w:rPr>
          <w:rFonts w:ascii="Times New Roman" w:hAnsi="Times New Roman" w:cs="Times New Roman"/>
          <w:u w:val="single"/>
        </w:rPr>
        <w:t>«</w:t>
      </w:r>
      <w:r w:rsidR="00571B55">
        <w:rPr>
          <w:rFonts w:ascii="Times New Roman" w:hAnsi="Times New Roman" w:cs="Times New Roman"/>
          <w:u w:val="single"/>
          <w:lang w:val="en-US"/>
        </w:rPr>
        <w:t>Web</w:t>
      </w:r>
      <w:r w:rsidR="00571B55" w:rsidRPr="00571B55">
        <w:rPr>
          <w:rFonts w:ascii="Times New Roman" w:hAnsi="Times New Roman" w:cs="Times New Roman"/>
          <w:u w:val="single"/>
        </w:rPr>
        <w:t>-</w:t>
      </w:r>
      <w:proofErr w:type="spellStart"/>
      <w:r w:rsidR="00571B55">
        <w:rPr>
          <w:rFonts w:ascii="Times New Roman" w:hAnsi="Times New Roman" w:cs="Times New Roman"/>
          <w:u w:val="single"/>
        </w:rPr>
        <w:t>трекер</w:t>
      </w:r>
      <w:proofErr w:type="spellEnd"/>
      <w:r w:rsidR="00571B55">
        <w:rPr>
          <w:rFonts w:ascii="Times New Roman" w:hAnsi="Times New Roman" w:cs="Times New Roman"/>
          <w:u w:val="single"/>
        </w:rPr>
        <w:t xml:space="preserve"> для просмотра и анализа аниме сериалов</w:t>
      </w:r>
      <w:r w:rsidRPr="00293E39">
        <w:rPr>
          <w:rFonts w:ascii="Times New Roman" w:hAnsi="Times New Roman" w:cs="Times New Roman"/>
          <w:u w:val="single"/>
        </w:rPr>
        <w:t>»</w:t>
      </w:r>
    </w:p>
    <w:p w14:paraId="1A0FFB22" w14:textId="1ADE2177" w:rsidR="00840004" w:rsidRPr="005718E5" w:rsidRDefault="00FC11D9" w:rsidP="00FC11D9">
      <w:pPr>
        <w:pStyle w:val="a0"/>
        <w:tabs>
          <w:tab w:val="center" w:pos="4961"/>
          <w:tab w:val="left" w:pos="6765"/>
        </w:tabs>
        <w:spacing w:after="0"/>
        <w:ind w:left="0" w:firstLine="567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 w:rsidR="00293E39" w:rsidRPr="005718E5">
        <w:rPr>
          <w:rFonts w:ascii="Times New Roman" w:hAnsi="Times New Roman" w:cs="Times New Roman"/>
          <w:sz w:val="16"/>
          <w:szCs w:val="16"/>
        </w:rPr>
        <w:t xml:space="preserve"> </w:t>
      </w:r>
      <w:r w:rsidR="00840004" w:rsidRPr="005718E5">
        <w:rPr>
          <w:rFonts w:ascii="Times New Roman" w:hAnsi="Times New Roman" w:cs="Times New Roman"/>
          <w:sz w:val="16"/>
          <w:szCs w:val="16"/>
        </w:rPr>
        <w:t xml:space="preserve">(название </w:t>
      </w:r>
      <w:proofErr w:type="gramStart"/>
      <w:r w:rsidR="00840004" w:rsidRPr="005718E5">
        <w:rPr>
          <w:rFonts w:ascii="Times New Roman" w:hAnsi="Times New Roman" w:cs="Times New Roman"/>
          <w:sz w:val="16"/>
          <w:szCs w:val="16"/>
        </w:rPr>
        <w:t>созданного</w:t>
      </w:r>
      <w:proofErr w:type="gramEnd"/>
      <w:r w:rsidR="00840004" w:rsidRPr="005718E5">
        <w:rPr>
          <w:rFonts w:ascii="Times New Roman" w:hAnsi="Times New Roman" w:cs="Times New Roman"/>
          <w:sz w:val="16"/>
          <w:szCs w:val="16"/>
        </w:rPr>
        <w:t xml:space="preserve"> РИД)</w:t>
      </w:r>
      <w:r>
        <w:rPr>
          <w:rFonts w:ascii="Times New Roman" w:hAnsi="Times New Roman" w:cs="Times New Roman"/>
          <w:sz w:val="16"/>
          <w:szCs w:val="16"/>
        </w:rPr>
        <w:tab/>
      </w:r>
    </w:p>
    <w:p w14:paraId="7249E58B" w14:textId="77777777" w:rsidR="001019F9" w:rsidRPr="005718E5" w:rsidRDefault="001019F9" w:rsidP="00840004">
      <w:pPr>
        <w:pStyle w:val="a0"/>
        <w:ind w:left="0" w:firstLine="567"/>
        <w:jc w:val="center"/>
        <w:rPr>
          <w:rFonts w:ascii="Times New Roman" w:hAnsi="Times New Roman" w:cs="Times New Roman"/>
          <w:sz w:val="16"/>
          <w:szCs w:val="16"/>
        </w:rPr>
      </w:pPr>
    </w:p>
    <w:p w14:paraId="6F0B5E84" w14:textId="0D692BBD" w:rsidR="00FC11D9" w:rsidRPr="005718E5" w:rsidRDefault="00840004" w:rsidP="00840004">
      <w:pPr>
        <w:pStyle w:val="a0"/>
        <w:ind w:left="0"/>
        <w:jc w:val="both"/>
        <w:rPr>
          <w:rFonts w:ascii="Times New Roman" w:hAnsi="Times New Roman" w:cs="Times New Roman"/>
          <w:i/>
        </w:rPr>
      </w:pPr>
      <w:r w:rsidRPr="00840004">
        <w:rPr>
          <w:rFonts w:ascii="Times New Roman" w:hAnsi="Times New Roman" w:cs="Times New Roman"/>
        </w:rPr>
        <w:t xml:space="preserve">в </w:t>
      </w:r>
      <w:proofErr w:type="gramStart"/>
      <w:r w:rsidRPr="00840004">
        <w:rPr>
          <w:rFonts w:ascii="Times New Roman" w:hAnsi="Times New Roman" w:cs="Times New Roman"/>
        </w:rPr>
        <w:t>отношении</w:t>
      </w:r>
      <w:proofErr w:type="gramEnd"/>
      <w:r w:rsidRPr="00840004">
        <w:rPr>
          <w:rFonts w:ascii="Times New Roman" w:hAnsi="Times New Roman" w:cs="Times New Roman"/>
        </w:rPr>
        <w:t xml:space="preserve"> которого возможна правовая охрана в качестве:</w:t>
      </w:r>
      <w:r>
        <w:rPr>
          <w:rFonts w:ascii="Times New Roman" w:hAnsi="Times New Roman" w:cs="Times New Roman"/>
        </w:rPr>
        <w:t xml:space="preserve"> </w:t>
      </w:r>
      <w:r w:rsidRPr="00390FC3">
        <w:rPr>
          <w:rFonts w:ascii="Times New Roman" w:hAnsi="Times New Roman" w:cs="Times New Roman"/>
          <w:i/>
        </w:rPr>
        <w:t>изобретения,</w:t>
      </w:r>
      <w:r w:rsidRPr="005718E5">
        <w:rPr>
          <w:rFonts w:ascii="Times New Roman" w:hAnsi="Times New Roman" w:cs="Times New Roman"/>
          <w:i/>
        </w:rPr>
        <w:t xml:space="preserve"> </w:t>
      </w:r>
      <w:r w:rsidRPr="009D4D02">
        <w:rPr>
          <w:rFonts w:ascii="Times New Roman" w:hAnsi="Times New Roman" w:cs="Times New Roman"/>
          <w:i/>
        </w:rPr>
        <w:t>полезной модели,</w:t>
      </w:r>
      <w:r w:rsidRPr="008751ED">
        <w:rPr>
          <w:rFonts w:ascii="Times New Roman" w:hAnsi="Times New Roman" w:cs="Times New Roman"/>
          <w:i/>
          <w:u w:val="single"/>
        </w:rPr>
        <w:t xml:space="preserve"> </w:t>
      </w:r>
      <w:r w:rsidRPr="005718E5">
        <w:rPr>
          <w:rFonts w:ascii="Times New Roman" w:hAnsi="Times New Roman" w:cs="Times New Roman"/>
          <w:i/>
        </w:rPr>
        <w:t xml:space="preserve">промышленного образца, </w:t>
      </w:r>
      <w:r w:rsidRPr="001F6F56">
        <w:rPr>
          <w:rFonts w:ascii="Times New Roman" w:hAnsi="Times New Roman" w:cs="Times New Roman"/>
          <w:i/>
        </w:rPr>
        <w:t>программы для ЭВМ,</w:t>
      </w:r>
      <w:r w:rsidRPr="005718E5">
        <w:rPr>
          <w:rFonts w:ascii="Times New Roman" w:hAnsi="Times New Roman" w:cs="Times New Roman"/>
          <w:i/>
        </w:rPr>
        <w:t xml:space="preserve"> базы данных, топологии интегральных микросхем, секрета производства</w:t>
      </w:r>
      <w:r w:rsidR="00FC11D9">
        <w:rPr>
          <w:rFonts w:ascii="Times New Roman" w:hAnsi="Times New Roman" w:cs="Times New Roman"/>
          <w:i/>
        </w:rPr>
        <w:t xml:space="preserve"> </w:t>
      </w:r>
      <w:r w:rsidR="00FC11D9" w:rsidRPr="00934D5D">
        <w:rPr>
          <w:rFonts w:ascii="Times New Roman" w:hAnsi="Times New Roman" w:cs="Times New Roman"/>
          <w:b/>
          <w:i/>
        </w:rPr>
        <w:t>(нужное подчеркнуть)</w:t>
      </w:r>
    </w:p>
    <w:p w14:paraId="045259D1" w14:textId="15E23B9D" w:rsidR="001019F9" w:rsidRDefault="001019F9" w:rsidP="001019F9">
      <w:pPr>
        <w:pStyle w:val="a0"/>
        <w:ind w:left="0"/>
        <w:jc w:val="both"/>
        <w:rPr>
          <w:rFonts w:ascii="Times New Roman" w:hAnsi="Times New Roman" w:cs="Times New Roman"/>
        </w:rPr>
      </w:pPr>
      <w:r w:rsidRPr="001019F9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подтверждаем, что являемся его </w:t>
      </w:r>
      <w:r w:rsidR="00CF274F">
        <w:rPr>
          <w:rFonts w:ascii="Times New Roman" w:hAnsi="Times New Roman" w:cs="Times New Roman"/>
        </w:rPr>
        <w:t>авторами</w:t>
      </w:r>
      <w:r>
        <w:rPr>
          <w:rFonts w:ascii="Times New Roman" w:hAnsi="Times New Roman" w:cs="Times New Roman"/>
        </w:rPr>
        <w:t>.</w:t>
      </w:r>
    </w:p>
    <w:p w14:paraId="0F3EBBD5" w14:textId="7BC95AEA" w:rsidR="00840004" w:rsidRPr="009D4D02" w:rsidRDefault="00FC11D9" w:rsidP="009D4D02">
      <w:pPr>
        <w:pStyle w:val="a0"/>
        <w:ind w:left="0"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Я (</w:t>
      </w:r>
      <w:r w:rsidR="00CF274F">
        <w:rPr>
          <w:rFonts w:ascii="Times New Roman" w:hAnsi="Times New Roman" w:cs="Times New Roman"/>
        </w:rPr>
        <w:t>Мы</w:t>
      </w:r>
      <w:r>
        <w:rPr>
          <w:rFonts w:ascii="Times New Roman" w:hAnsi="Times New Roman" w:cs="Times New Roman"/>
        </w:rPr>
        <w:t>)</w:t>
      </w:r>
      <w:r w:rsidR="00CF274F">
        <w:rPr>
          <w:rFonts w:ascii="Times New Roman" w:hAnsi="Times New Roman" w:cs="Times New Roman"/>
        </w:rPr>
        <w:t xml:space="preserve"> </w:t>
      </w:r>
      <w:r w:rsidR="001019F9">
        <w:rPr>
          <w:rFonts w:ascii="Times New Roman" w:hAnsi="Times New Roman" w:cs="Times New Roman"/>
        </w:rPr>
        <w:t>предоставляем</w:t>
      </w:r>
      <w:r w:rsidR="00840004" w:rsidRPr="00840004">
        <w:rPr>
          <w:rFonts w:ascii="Times New Roman" w:hAnsi="Times New Roman" w:cs="Times New Roman"/>
        </w:rPr>
        <w:t xml:space="preserve"> необходимые сведения о созданном </w:t>
      </w:r>
      <w:r w:rsidR="001019F9">
        <w:rPr>
          <w:rFonts w:ascii="Times New Roman" w:hAnsi="Times New Roman" w:cs="Times New Roman"/>
        </w:rPr>
        <w:t xml:space="preserve">данного </w:t>
      </w:r>
      <w:r w:rsidR="00840004" w:rsidRPr="00840004">
        <w:rPr>
          <w:rFonts w:ascii="Times New Roman" w:hAnsi="Times New Roman" w:cs="Times New Roman"/>
        </w:rPr>
        <w:t>РИД</w:t>
      </w:r>
      <w:r w:rsidR="001019F9">
        <w:rPr>
          <w:rFonts w:ascii="Times New Roman" w:hAnsi="Times New Roman" w:cs="Times New Roman"/>
        </w:rPr>
        <w:t xml:space="preserve"> и</w:t>
      </w:r>
      <w:r w:rsidR="00840004" w:rsidRPr="00840004">
        <w:rPr>
          <w:rFonts w:ascii="Times New Roman" w:hAnsi="Times New Roman" w:cs="Times New Roman"/>
        </w:rPr>
        <w:t xml:space="preserve"> </w:t>
      </w:r>
      <w:proofErr w:type="gramStart"/>
      <w:r w:rsidR="00840004" w:rsidRPr="00840004">
        <w:rPr>
          <w:rFonts w:ascii="Times New Roman" w:hAnsi="Times New Roman" w:cs="Times New Roman"/>
        </w:rPr>
        <w:t>обязу</w:t>
      </w:r>
      <w:r w:rsidR="001019F9">
        <w:rPr>
          <w:rFonts w:ascii="Times New Roman" w:hAnsi="Times New Roman" w:cs="Times New Roman"/>
        </w:rPr>
        <w:t>юсь</w:t>
      </w:r>
      <w:proofErr w:type="gramEnd"/>
      <w:r w:rsidR="001019F9">
        <w:rPr>
          <w:rFonts w:ascii="Times New Roman" w:hAnsi="Times New Roman" w:cs="Times New Roman"/>
        </w:rPr>
        <w:t xml:space="preserve"> </w:t>
      </w:r>
      <w:r w:rsidR="001019F9" w:rsidRPr="00B97D63">
        <w:rPr>
          <w:rFonts w:ascii="Times New Roman" w:hAnsi="Times New Roman" w:cs="Times New Roman"/>
        </w:rPr>
        <w:t>обязуем</w:t>
      </w:r>
      <w:r w:rsidR="00840004" w:rsidRPr="00B97D63">
        <w:rPr>
          <w:rFonts w:ascii="Times New Roman" w:hAnsi="Times New Roman" w:cs="Times New Roman"/>
        </w:rPr>
        <w:t xml:space="preserve">ся </w:t>
      </w:r>
      <w:r w:rsidR="00840004" w:rsidRPr="00840004">
        <w:rPr>
          <w:rFonts w:ascii="Times New Roman" w:hAnsi="Times New Roman" w:cs="Times New Roman"/>
        </w:rPr>
        <w:t xml:space="preserve">обеспечить конфиденциальность информации о содержании РИД до момента публикации патента или сведений о заявке и ходатайствуем о </w:t>
      </w:r>
      <w:r w:rsidR="00C650D2">
        <w:rPr>
          <w:rFonts w:ascii="Times New Roman" w:hAnsi="Times New Roman" w:cs="Times New Roman"/>
        </w:rPr>
        <w:t xml:space="preserve">рассмотрении данного Уведомления Экспертным советом по ИС с целью дальнейшей </w:t>
      </w:r>
      <w:r w:rsidR="00840004" w:rsidRPr="00840004">
        <w:rPr>
          <w:rFonts w:ascii="Times New Roman" w:hAnsi="Times New Roman" w:cs="Times New Roman"/>
        </w:rPr>
        <w:t>подач</w:t>
      </w:r>
      <w:r w:rsidR="00C650D2">
        <w:rPr>
          <w:rFonts w:ascii="Times New Roman" w:hAnsi="Times New Roman" w:cs="Times New Roman"/>
        </w:rPr>
        <w:t>и заявки</w:t>
      </w:r>
      <w:r w:rsidR="00840004" w:rsidRPr="00840004">
        <w:rPr>
          <w:rFonts w:ascii="Times New Roman" w:hAnsi="Times New Roman" w:cs="Times New Roman"/>
        </w:rPr>
        <w:t xml:space="preserve"> в Федеральный институт промышленной собственности (ФИПС) на </w:t>
      </w:r>
      <w:r>
        <w:rPr>
          <w:rFonts w:ascii="Times New Roman" w:hAnsi="Times New Roman" w:cs="Times New Roman"/>
        </w:rPr>
        <w:t>выдачу патента на изобретение РФ.</w:t>
      </w:r>
      <w:r w:rsidR="009D4D02" w:rsidRPr="009D4D02">
        <w:rPr>
          <w:rFonts w:ascii="Times New Roman" w:eastAsia="Times New Roman" w:hAnsi="Times New Roman" w:cs="Times New Roman"/>
        </w:rPr>
        <w:t xml:space="preserve"> </w:t>
      </w:r>
      <w:r w:rsidR="009D4D02" w:rsidRPr="00520812">
        <w:rPr>
          <w:rFonts w:ascii="Times New Roman" w:eastAsia="Times New Roman" w:hAnsi="Times New Roman" w:cs="Times New Roman"/>
        </w:rPr>
        <w:t>При этом мне (нам) известно, что соавторами РИД могут быть только лица, внесшие творческий вклад в создание РИД, и что включение в состав соавторов лиц, не принимающих участия в творческой работе по созданию РИД,</w:t>
      </w:r>
      <w:r w:rsidR="009D4D02" w:rsidRPr="00520812">
        <w:rPr>
          <w:rFonts w:ascii="Times New Roman" w:eastAsia="Times New Roman" w:hAnsi="Times New Roman" w:cs="Times New Roman"/>
          <w:i/>
        </w:rPr>
        <w:t xml:space="preserve"> </w:t>
      </w:r>
      <w:r w:rsidR="009D4D02" w:rsidRPr="00520812">
        <w:rPr>
          <w:rFonts w:ascii="Times New Roman" w:eastAsia="Times New Roman" w:hAnsi="Times New Roman" w:cs="Times New Roman"/>
        </w:rPr>
        <w:t>влечет за собой ответственность в порядке, определяемом законодательством РФ.</w:t>
      </w:r>
    </w:p>
    <w:p w14:paraId="45ABE648" w14:textId="77777777" w:rsidR="00FC11D9" w:rsidRPr="00840004" w:rsidRDefault="00FC11D9" w:rsidP="001019F9">
      <w:pPr>
        <w:pStyle w:val="a0"/>
        <w:ind w:left="0" w:firstLine="567"/>
        <w:jc w:val="both"/>
        <w:rPr>
          <w:rFonts w:ascii="Times New Roman" w:hAnsi="Times New Roman" w:cs="Times New Roman"/>
        </w:rPr>
      </w:pPr>
    </w:p>
    <w:p w14:paraId="2C0C8885" w14:textId="1B7B0899" w:rsidR="00840004" w:rsidRPr="00E260D3" w:rsidRDefault="00A72B2F" w:rsidP="00681455">
      <w:pPr>
        <w:pStyle w:val="a0"/>
        <w:ind w:left="0" w:firstLine="567"/>
        <w:jc w:val="right"/>
        <w:rPr>
          <w:rFonts w:ascii="Times New Roman" w:hAnsi="Times New Roman" w:cs="Times New Roman"/>
          <w:sz w:val="18"/>
          <w:szCs w:val="18"/>
        </w:rPr>
      </w:pPr>
      <w:r w:rsidRPr="00A72B2F">
        <w:rPr>
          <w:rFonts w:ascii="Times New Roman" w:hAnsi="Times New Roman" w:cs="Times New Roman"/>
          <w:i/>
        </w:rPr>
        <w:t xml:space="preserve">Таблица 1. </w:t>
      </w:r>
      <w:r w:rsidR="00840004" w:rsidRPr="00A72B2F">
        <w:rPr>
          <w:rFonts w:ascii="Times New Roman" w:hAnsi="Times New Roman" w:cs="Times New Roman"/>
          <w:i/>
        </w:rPr>
        <w:t>Сведения об авторах созданного РИД</w:t>
      </w:r>
      <w:r w:rsidRPr="00A72B2F">
        <w:rPr>
          <w:rFonts w:ascii="Times New Roman" w:hAnsi="Times New Roman" w:cs="Times New Roman"/>
          <w:i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1442"/>
        <w:gridCol w:w="1662"/>
        <w:gridCol w:w="1933"/>
        <w:gridCol w:w="1933"/>
        <w:gridCol w:w="1022"/>
        <w:gridCol w:w="1066"/>
      </w:tblGrid>
      <w:tr w:rsidR="00B26CA4" w:rsidRPr="00840004" w14:paraId="60CD7BAD" w14:textId="11621A24" w:rsidTr="00B26CA4">
        <w:trPr>
          <w:trHeight w:val="1440"/>
        </w:trPr>
        <w:tc>
          <w:tcPr>
            <w:tcW w:w="268" w:type="pct"/>
            <w:shd w:val="clear" w:color="auto" w:fill="auto"/>
            <w:vAlign w:val="center"/>
          </w:tcPr>
          <w:p w14:paraId="648952FB" w14:textId="021AB85E" w:rsidR="00B26CA4" w:rsidRPr="001D412A" w:rsidRDefault="00B26CA4" w:rsidP="001D412A">
            <w:pPr>
              <w:pStyle w:val="a0"/>
              <w:ind w:left="0"/>
              <w:jc w:val="center"/>
              <w:rPr>
                <w:rFonts w:ascii="Times New Roman" w:hAnsi="Times New Roman" w:cs="Times New Roman"/>
              </w:rPr>
            </w:pPr>
            <w:r w:rsidRPr="001D412A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1D412A">
              <w:rPr>
                <w:rFonts w:ascii="Times New Roman" w:hAnsi="Times New Roman" w:cs="Times New Roman"/>
              </w:rPr>
              <w:t>п</w:t>
            </w:r>
            <w:proofErr w:type="gramEnd"/>
            <w:r w:rsidRPr="001D412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03415854" w14:textId="77777777" w:rsidR="00B26CA4" w:rsidRPr="001D412A" w:rsidRDefault="00B26CA4" w:rsidP="001D412A">
            <w:pPr>
              <w:pStyle w:val="a0"/>
              <w:ind w:left="0"/>
              <w:jc w:val="center"/>
              <w:rPr>
                <w:rFonts w:ascii="Times New Roman" w:hAnsi="Times New Roman" w:cs="Times New Roman"/>
              </w:rPr>
            </w:pPr>
            <w:r w:rsidRPr="001D412A">
              <w:rPr>
                <w:rFonts w:ascii="Times New Roman" w:hAnsi="Times New Roman" w:cs="Times New Roman"/>
              </w:rPr>
              <w:t>Ф. И. О. автора</w:t>
            </w:r>
          </w:p>
          <w:p w14:paraId="7CE64CA1" w14:textId="6E20F766" w:rsidR="00B26CA4" w:rsidRPr="001D412A" w:rsidRDefault="00B26CA4" w:rsidP="001D412A">
            <w:pPr>
              <w:pStyle w:val="a0"/>
              <w:ind w:left="0"/>
              <w:jc w:val="center"/>
              <w:rPr>
                <w:rFonts w:ascii="Times New Roman" w:hAnsi="Times New Roman" w:cs="Times New Roman"/>
              </w:rPr>
            </w:pPr>
            <w:r w:rsidRPr="001D412A">
              <w:rPr>
                <w:rFonts w:ascii="Times New Roman" w:hAnsi="Times New Roman" w:cs="Times New Roman"/>
              </w:rPr>
              <w:t>(</w:t>
            </w:r>
            <w:r w:rsidRPr="00714269">
              <w:rPr>
                <w:rFonts w:ascii="Times New Roman" w:hAnsi="Times New Roman" w:cs="Times New Roman"/>
              </w:rPr>
              <w:t>полностью)</w:t>
            </w:r>
            <w:r w:rsidR="008751ED" w:rsidRPr="00714269">
              <w:rPr>
                <w:rFonts w:ascii="Times New Roman" w:hAnsi="Times New Roman" w:cs="Times New Roman"/>
              </w:rPr>
              <w:t>, дата рождения</w:t>
            </w:r>
          </w:p>
        </w:tc>
        <w:tc>
          <w:tcPr>
            <w:tcW w:w="868" w:type="pct"/>
            <w:shd w:val="clear" w:color="auto" w:fill="auto"/>
            <w:vAlign w:val="center"/>
          </w:tcPr>
          <w:p w14:paraId="2A16AC96" w14:textId="77777777" w:rsidR="00B26CA4" w:rsidRPr="001D412A" w:rsidRDefault="00B26CA4" w:rsidP="001D412A">
            <w:pPr>
              <w:pStyle w:val="a0"/>
              <w:ind w:left="0" w:firstLine="11"/>
              <w:jc w:val="center"/>
              <w:rPr>
                <w:rFonts w:ascii="Times New Roman" w:hAnsi="Times New Roman" w:cs="Times New Roman"/>
              </w:rPr>
            </w:pPr>
            <w:r w:rsidRPr="001D412A">
              <w:rPr>
                <w:rFonts w:ascii="Times New Roman" w:hAnsi="Times New Roman" w:cs="Times New Roman"/>
                <w:b/>
              </w:rPr>
              <w:t xml:space="preserve">Сотрудник: </w:t>
            </w:r>
            <w:r w:rsidRPr="001D412A">
              <w:rPr>
                <w:rFonts w:ascii="Times New Roman" w:hAnsi="Times New Roman" w:cs="Times New Roman"/>
              </w:rPr>
              <w:t>должность, подразделение/</w:t>
            </w:r>
          </w:p>
          <w:p w14:paraId="42E7B6B5" w14:textId="77777777" w:rsidR="00B26CA4" w:rsidRPr="001D412A" w:rsidRDefault="00B26CA4" w:rsidP="001D412A">
            <w:pPr>
              <w:pStyle w:val="a0"/>
              <w:ind w:left="0" w:firstLine="11"/>
              <w:jc w:val="center"/>
              <w:rPr>
                <w:rFonts w:ascii="Times New Roman" w:hAnsi="Times New Roman" w:cs="Times New Roman"/>
                <w:b/>
              </w:rPr>
            </w:pPr>
            <w:r w:rsidRPr="001D412A">
              <w:rPr>
                <w:rFonts w:ascii="Times New Roman" w:hAnsi="Times New Roman" w:cs="Times New Roman"/>
                <w:b/>
              </w:rPr>
              <w:t>Студент:</w:t>
            </w:r>
          </w:p>
          <w:p w14:paraId="4E590AC8" w14:textId="77777777" w:rsidR="00B26CA4" w:rsidRPr="001D412A" w:rsidRDefault="00B26CA4" w:rsidP="001D412A">
            <w:pPr>
              <w:pStyle w:val="a0"/>
              <w:ind w:left="0" w:firstLine="11"/>
              <w:jc w:val="center"/>
              <w:rPr>
                <w:rFonts w:ascii="Times New Roman" w:hAnsi="Times New Roman" w:cs="Times New Roman"/>
              </w:rPr>
            </w:pPr>
            <w:r w:rsidRPr="001D412A">
              <w:rPr>
                <w:rFonts w:ascii="Times New Roman" w:hAnsi="Times New Roman" w:cs="Times New Roman"/>
              </w:rPr>
              <w:t>курс, номер группы</w:t>
            </w:r>
          </w:p>
        </w:tc>
        <w:tc>
          <w:tcPr>
            <w:tcW w:w="1017" w:type="pct"/>
          </w:tcPr>
          <w:p w14:paraId="6915DBBB" w14:textId="77777777" w:rsidR="00B26CA4" w:rsidRPr="00FB0EC0" w:rsidRDefault="00B26CA4" w:rsidP="001D412A">
            <w:pPr>
              <w:pStyle w:val="a0"/>
              <w:ind w:left="0" w:firstLine="11"/>
              <w:jc w:val="center"/>
              <w:rPr>
                <w:rFonts w:ascii="Times New Roman" w:hAnsi="Times New Roman" w:cs="Times New Roman"/>
              </w:rPr>
            </w:pPr>
          </w:p>
          <w:p w14:paraId="069B7E5D" w14:textId="77777777" w:rsidR="00B26CA4" w:rsidRPr="00FB0EC0" w:rsidRDefault="00B26CA4" w:rsidP="001D412A">
            <w:pPr>
              <w:pStyle w:val="a0"/>
              <w:ind w:left="0" w:firstLine="11"/>
              <w:jc w:val="center"/>
              <w:rPr>
                <w:rFonts w:ascii="Times New Roman" w:hAnsi="Times New Roman" w:cs="Times New Roman"/>
              </w:rPr>
            </w:pPr>
          </w:p>
          <w:p w14:paraId="10A630B3" w14:textId="77777777" w:rsidR="00B26CA4" w:rsidRPr="00FB0EC0" w:rsidRDefault="00B26CA4" w:rsidP="001D412A">
            <w:pPr>
              <w:pStyle w:val="a0"/>
              <w:ind w:left="0" w:firstLine="11"/>
              <w:jc w:val="center"/>
              <w:rPr>
                <w:rFonts w:ascii="Times New Roman" w:hAnsi="Times New Roman" w:cs="Times New Roman"/>
              </w:rPr>
            </w:pPr>
            <w:r w:rsidRPr="00FB0EC0">
              <w:rPr>
                <w:rFonts w:ascii="Times New Roman" w:hAnsi="Times New Roman" w:cs="Times New Roman"/>
              </w:rPr>
              <w:t>Вклад в работу</w:t>
            </w:r>
          </w:p>
          <w:p w14:paraId="752CD223" w14:textId="1593FB21" w:rsidR="00B26CA4" w:rsidRPr="00FB0EC0" w:rsidRDefault="00B26CA4" w:rsidP="001D412A">
            <w:pPr>
              <w:pStyle w:val="a0"/>
              <w:ind w:left="0" w:firstLine="11"/>
              <w:jc w:val="center"/>
              <w:rPr>
                <w:rFonts w:ascii="Times New Roman" w:hAnsi="Times New Roman" w:cs="Times New Roman"/>
              </w:rPr>
            </w:pPr>
            <w:r w:rsidRPr="00FB0EC0">
              <w:rPr>
                <w:rFonts w:ascii="Times New Roman" w:hAnsi="Times New Roman" w:cs="Times New Roman"/>
              </w:rPr>
              <w:t>(расписать)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56A7DEE5" w14:textId="2CFCB15C" w:rsidR="00B26CA4" w:rsidRPr="00FB0EC0" w:rsidRDefault="00B26CA4" w:rsidP="001D412A">
            <w:pPr>
              <w:pStyle w:val="a0"/>
              <w:ind w:left="0" w:firstLine="11"/>
              <w:jc w:val="center"/>
              <w:rPr>
                <w:rFonts w:ascii="Times New Roman" w:hAnsi="Times New Roman" w:cs="Times New Roman"/>
              </w:rPr>
            </w:pPr>
            <w:r w:rsidRPr="00FB0EC0">
              <w:rPr>
                <w:rFonts w:ascii="Times New Roman" w:hAnsi="Times New Roman" w:cs="Times New Roman"/>
              </w:rPr>
              <w:t>Адрес места жительства с указанием почтового индекса</w:t>
            </w:r>
          </w:p>
        </w:tc>
        <w:tc>
          <w:tcPr>
            <w:tcW w:w="541" w:type="pct"/>
            <w:vAlign w:val="center"/>
          </w:tcPr>
          <w:p w14:paraId="36132640" w14:textId="77777777" w:rsidR="00B26CA4" w:rsidRDefault="00B26CA4" w:rsidP="001D412A">
            <w:pPr>
              <w:pStyle w:val="a0"/>
              <w:ind w:left="0" w:firstLine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12A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14:paraId="4F261F79" w14:textId="17AF411D" w:rsidR="00B26CA4" w:rsidRPr="001D412A" w:rsidRDefault="00B26CA4" w:rsidP="001D412A">
            <w:pPr>
              <w:pStyle w:val="a0"/>
              <w:ind w:left="0" w:firstLine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СНИЛС</w:t>
            </w:r>
          </w:p>
        </w:tc>
        <w:tc>
          <w:tcPr>
            <w:tcW w:w="565" w:type="pct"/>
            <w:vAlign w:val="center"/>
          </w:tcPr>
          <w:p w14:paraId="115444A6" w14:textId="77777777" w:rsidR="00B26CA4" w:rsidRPr="001D412A" w:rsidRDefault="00B26CA4" w:rsidP="001D412A">
            <w:pPr>
              <w:pStyle w:val="a0"/>
              <w:ind w:left="0" w:firstLine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0008A0" w14:textId="6396BD97" w:rsidR="00B26CA4" w:rsidRPr="001D412A" w:rsidRDefault="00B26CA4" w:rsidP="001D412A">
            <w:pPr>
              <w:pStyle w:val="a0"/>
              <w:ind w:left="0" w:firstLine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</w:p>
          <w:p w14:paraId="7B9186F4" w14:textId="45FC506C" w:rsidR="00B26CA4" w:rsidRPr="001D412A" w:rsidRDefault="00B26CA4" w:rsidP="001D412A">
            <w:pPr>
              <w:pStyle w:val="a0"/>
              <w:ind w:left="0" w:firstLine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D412A">
              <w:rPr>
                <w:rFonts w:ascii="Times New Roman" w:hAnsi="Times New Roman" w:cs="Times New Roman"/>
              </w:rPr>
              <w:t>Е</w:t>
            </w:r>
            <w:proofErr w:type="gramEnd"/>
            <w:r w:rsidRPr="001D412A">
              <w:rPr>
                <w:rFonts w:ascii="Times New Roman" w:hAnsi="Times New Roman" w:cs="Times New Roman"/>
              </w:rPr>
              <w:t>-</w:t>
            </w:r>
            <w:r w:rsidRPr="001D412A">
              <w:rPr>
                <w:rFonts w:ascii="Times New Roman" w:hAnsi="Times New Roman" w:cs="Times New Roman"/>
                <w:lang w:val="en-US"/>
              </w:rPr>
              <w:t>mail</w:t>
            </w:r>
            <w:r w:rsidRPr="001D41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26CA4" w:rsidRPr="00840004" w14:paraId="2CE05AF6" w14:textId="18F34178" w:rsidTr="00B26CA4">
        <w:trPr>
          <w:trHeight w:val="326"/>
        </w:trPr>
        <w:tc>
          <w:tcPr>
            <w:tcW w:w="268" w:type="pct"/>
            <w:shd w:val="clear" w:color="auto" w:fill="auto"/>
          </w:tcPr>
          <w:p w14:paraId="460E8E86" w14:textId="52A704E3" w:rsidR="00B26CA4" w:rsidRPr="000921D5" w:rsidRDefault="00B26CA4" w:rsidP="00F1132D">
            <w:pPr>
              <w:pStyle w:val="a0"/>
              <w:ind w:left="0"/>
              <w:rPr>
                <w:rFonts w:ascii="Times New Roman" w:hAnsi="Times New Roman" w:cs="Times New Roman"/>
              </w:rPr>
            </w:pPr>
            <w:r w:rsidRPr="000921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5" w:type="pct"/>
            <w:shd w:val="clear" w:color="auto" w:fill="auto"/>
          </w:tcPr>
          <w:p w14:paraId="2731212D" w14:textId="77777777" w:rsidR="00B26CA4" w:rsidRDefault="00571B55" w:rsidP="009052CA">
            <w:pPr>
              <w:pStyle w:val="a0"/>
              <w:ind w:left="0" w:firstLine="2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Глазунов Михаил Алексеевич</w:t>
            </w:r>
          </w:p>
          <w:p w14:paraId="377E97C7" w14:textId="3B2F8C3B" w:rsidR="00571B55" w:rsidRPr="000921D5" w:rsidRDefault="00571B55" w:rsidP="009052CA">
            <w:pPr>
              <w:pStyle w:val="a0"/>
              <w:ind w:left="0" w:firstLine="2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06.02.2003</w:t>
            </w:r>
          </w:p>
        </w:tc>
        <w:tc>
          <w:tcPr>
            <w:tcW w:w="868" w:type="pct"/>
            <w:shd w:val="clear" w:color="auto" w:fill="auto"/>
          </w:tcPr>
          <w:p w14:paraId="0E9172C1" w14:textId="3987FC45" w:rsidR="00B26CA4" w:rsidRPr="00D24580" w:rsidRDefault="00571B55" w:rsidP="009052CA">
            <w:pPr>
              <w:pStyle w:val="a0"/>
              <w:ind w:left="0" w:firstLine="27"/>
              <w:rPr>
                <w:rFonts w:ascii="Times New Roman" w:hAnsi="Times New Roman" w:cs="Times New Roman"/>
                <w:color w:val="FF0000"/>
              </w:rPr>
            </w:pPr>
            <w:r w:rsidRPr="00DC0FCD">
              <w:rPr>
                <w:rFonts w:ascii="Times New Roman" w:hAnsi="Times New Roman" w:cs="Times New Roman"/>
              </w:rPr>
              <w:t xml:space="preserve">1, 1ПИм-03-1оп-25 </w:t>
            </w:r>
          </w:p>
        </w:tc>
        <w:tc>
          <w:tcPr>
            <w:tcW w:w="1017" w:type="pct"/>
          </w:tcPr>
          <w:p w14:paraId="69E9606E" w14:textId="066E9517" w:rsidR="00B26CA4" w:rsidRPr="00FB0EC0" w:rsidRDefault="002114FC" w:rsidP="009052CA">
            <w:pPr>
              <w:pStyle w:val="a0"/>
              <w:ind w:left="0" w:firstLine="2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клиентской части сервиса, разработка серверной части сервиса, построение архитектуры базы данных</w:t>
            </w:r>
          </w:p>
        </w:tc>
        <w:tc>
          <w:tcPr>
            <w:tcW w:w="1017" w:type="pct"/>
            <w:shd w:val="clear" w:color="auto" w:fill="auto"/>
          </w:tcPr>
          <w:p w14:paraId="08693E50" w14:textId="53868000" w:rsidR="00B26CA4" w:rsidRPr="00FB0EC0" w:rsidRDefault="00B26CA4" w:rsidP="009052CA">
            <w:pPr>
              <w:pStyle w:val="a0"/>
              <w:ind w:left="0" w:firstLine="27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541" w:type="pct"/>
          </w:tcPr>
          <w:p w14:paraId="796BCAAF" w14:textId="77777777" w:rsidR="00B26CA4" w:rsidRPr="006D591F" w:rsidRDefault="00B26CA4" w:rsidP="009052CA">
            <w:pPr>
              <w:pStyle w:val="a0"/>
              <w:ind w:left="0" w:firstLine="27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</w:tcPr>
          <w:p w14:paraId="4723519D" w14:textId="77777777" w:rsidR="00B26CA4" w:rsidRPr="006D591F" w:rsidRDefault="00B26CA4" w:rsidP="009052CA">
            <w:pPr>
              <w:pStyle w:val="a0"/>
              <w:ind w:left="0" w:firstLine="27"/>
              <w:rPr>
                <w:rFonts w:ascii="Times New Roman" w:hAnsi="Times New Roman" w:cs="Times New Roman"/>
              </w:rPr>
            </w:pPr>
          </w:p>
        </w:tc>
      </w:tr>
      <w:tr w:rsidR="00B26CA4" w:rsidRPr="00840004" w14:paraId="3DAF40C4" w14:textId="30FED6A4" w:rsidTr="00B26CA4">
        <w:trPr>
          <w:trHeight w:val="309"/>
        </w:trPr>
        <w:tc>
          <w:tcPr>
            <w:tcW w:w="268" w:type="pct"/>
            <w:shd w:val="clear" w:color="auto" w:fill="auto"/>
          </w:tcPr>
          <w:p w14:paraId="360E5AD2" w14:textId="1EE17139" w:rsidR="00B26CA4" w:rsidRPr="000921D5" w:rsidRDefault="00B26CA4" w:rsidP="00F1132D">
            <w:pPr>
              <w:pStyle w:val="a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725" w:type="pct"/>
            <w:shd w:val="clear" w:color="auto" w:fill="auto"/>
          </w:tcPr>
          <w:p w14:paraId="5FBF00C1" w14:textId="126EBBC5" w:rsidR="00B26CA4" w:rsidRPr="000921D5" w:rsidRDefault="00B26CA4" w:rsidP="00293E39">
            <w:pPr>
              <w:pStyle w:val="a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68" w:type="pct"/>
            <w:shd w:val="clear" w:color="auto" w:fill="auto"/>
          </w:tcPr>
          <w:p w14:paraId="3D8CDD7B" w14:textId="613D944A" w:rsidR="00B26CA4" w:rsidRPr="00D24580" w:rsidRDefault="00B26CA4" w:rsidP="009052CA">
            <w:pPr>
              <w:pStyle w:val="a0"/>
              <w:ind w:left="0" w:firstLine="27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17" w:type="pct"/>
          </w:tcPr>
          <w:p w14:paraId="67FD380F" w14:textId="77777777" w:rsidR="00B26CA4" w:rsidRPr="00D24580" w:rsidRDefault="00B26CA4" w:rsidP="009052CA">
            <w:pPr>
              <w:pStyle w:val="a0"/>
              <w:ind w:left="0" w:firstLine="27"/>
              <w:rPr>
                <w:rFonts w:ascii="Times New Roman" w:hAnsi="Times New Roman" w:cs="Times New Roman"/>
              </w:rPr>
            </w:pPr>
          </w:p>
        </w:tc>
        <w:tc>
          <w:tcPr>
            <w:tcW w:w="1017" w:type="pct"/>
            <w:shd w:val="clear" w:color="auto" w:fill="auto"/>
          </w:tcPr>
          <w:p w14:paraId="4EEAFF1F" w14:textId="39255366" w:rsidR="00B26CA4" w:rsidRPr="00D24580" w:rsidRDefault="00B26CA4" w:rsidP="009052CA">
            <w:pPr>
              <w:pStyle w:val="a0"/>
              <w:ind w:left="0" w:firstLine="27"/>
              <w:rPr>
                <w:rFonts w:ascii="Times New Roman" w:hAnsi="Times New Roman" w:cs="Times New Roman"/>
              </w:rPr>
            </w:pPr>
          </w:p>
        </w:tc>
        <w:tc>
          <w:tcPr>
            <w:tcW w:w="541" w:type="pct"/>
          </w:tcPr>
          <w:p w14:paraId="6925A42A" w14:textId="77777777" w:rsidR="00B26CA4" w:rsidRPr="00D24580" w:rsidRDefault="00B26CA4" w:rsidP="009052CA">
            <w:pPr>
              <w:pStyle w:val="a0"/>
              <w:ind w:left="0" w:firstLine="27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</w:tcPr>
          <w:p w14:paraId="3B7D2CEB" w14:textId="77777777" w:rsidR="00B26CA4" w:rsidRPr="00D24580" w:rsidRDefault="00B26CA4" w:rsidP="009052CA">
            <w:pPr>
              <w:pStyle w:val="a0"/>
              <w:ind w:left="0" w:firstLine="27"/>
              <w:rPr>
                <w:rFonts w:ascii="Times New Roman" w:hAnsi="Times New Roman" w:cs="Times New Roman"/>
              </w:rPr>
            </w:pPr>
          </w:p>
        </w:tc>
      </w:tr>
    </w:tbl>
    <w:p w14:paraId="7B2BC0A1" w14:textId="77777777" w:rsidR="00390FC3" w:rsidRPr="009D4D02" w:rsidRDefault="00390FC3" w:rsidP="009D4D02">
      <w:pPr>
        <w:jc w:val="both"/>
        <w:rPr>
          <w:rFonts w:ascii="Times New Roman" w:eastAsia="Times New Roman" w:hAnsi="Times New Roman" w:cs="Times New Roman"/>
        </w:rPr>
      </w:pPr>
    </w:p>
    <w:p w14:paraId="67AB0EFA" w14:textId="77777777" w:rsidR="009D4D02" w:rsidRDefault="009D4D02" w:rsidP="009D4D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u w:val="single"/>
        </w:rPr>
      </w:pPr>
      <w:r w:rsidRPr="00840004">
        <w:rPr>
          <w:rFonts w:ascii="Times New Roman" w:hAnsi="Times New Roman" w:cs="Times New Roman"/>
        </w:rPr>
        <w:t xml:space="preserve">Ответственным лицом по взаимодействию с вузом от коллектива авторов РИД является </w:t>
      </w:r>
    </w:p>
    <w:p w14:paraId="286A774C" w14:textId="2550C04B" w:rsidR="009D4D02" w:rsidRPr="00E33666" w:rsidRDefault="009D4D02" w:rsidP="009D4D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________________________________________________________________________.</w:t>
      </w:r>
    </w:p>
    <w:p w14:paraId="4E2CA33C" w14:textId="176F565C" w:rsidR="00963F69" w:rsidRDefault="009D4D02" w:rsidP="009D4D02">
      <w:pPr>
        <w:pStyle w:val="a0"/>
        <w:ind w:left="0" w:firstLine="567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E33666">
        <w:rPr>
          <w:rFonts w:ascii="Times New Roman" w:hAnsi="Times New Roman" w:cs="Times New Roman"/>
          <w:sz w:val="16"/>
          <w:szCs w:val="16"/>
        </w:rPr>
        <w:t>(ФИО), должность, уч. степень, контактная информация)</w:t>
      </w:r>
      <w:proofErr w:type="gramEnd"/>
    </w:p>
    <w:p w14:paraId="67E433D3" w14:textId="77777777" w:rsidR="009D4D02" w:rsidRPr="00520812" w:rsidRDefault="009D4D02" w:rsidP="009D4D02">
      <w:pPr>
        <w:pStyle w:val="a0"/>
        <w:ind w:left="0" w:firstLine="567"/>
        <w:jc w:val="both"/>
        <w:rPr>
          <w:rFonts w:ascii="Times New Roman" w:eastAsia="Times New Roman" w:hAnsi="Times New Roman" w:cs="Times New Roman"/>
        </w:rPr>
      </w:pPr>
    </w:p>
    <w:p w14:paraId="10714254" w14:textId="0C05C7E4" w:rsidR="00F86FCE" w:rsidRPr="00520812" w:rsidRDefault="00A72B2F" w:rsidP="00A72B2F">
      <w:pPr>
        <w:pStyle w:val="a0"/>
        <w:ind w:left="0" w:firstLine="567"/>
        <w:jc w:val="right"/>
        <w:rPr>
          <w:rFonts w:ascii="Times New Roman" w:hAnsi="Times New Roman" w:cs="Times New Roman"/>
          <w:i/>
        </w:rPr>
      </w:pPr>
      <w:r w:rsidRPr="00520812">
        <w:rPr>
          <w:rFonts w:ascii="Times New Roman" w:hAnsi="Times New Roman" w:cs="Times New Roman"/>
          <w:i/>
        </w:rPr>
        <w:t xml:space="preserve">Таблица 2. </w:t>
      </w:r>
      <w:r w:rsidR="00F86FCE" w:rsidRPr="00520812">
        <w:rPr>
          <w:rFonts w:ascii="Times New Roman" w:hAnsi="Times New Roman" w:cs="Times New Roman"/>
          <w:i/>
        </w:rPr>
        <w:t>Происхождение РИД:</w:t>
      </w:r>
    </w:p>
    <w:tbl>
      <w:tblPr>
        <w:tblW w:w="96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896"/>
      </w:tblGrid>
      <w:tr w:rsidR="00F86FCE" w:rsidRPr="00520812" w14:paraId="28BD9395" w14:textId="77777777" w:rsidTr="00CC32DA">
        <w:tc>
          <w:tcPr>
            <w:tcW w:w="709" w:type="dxa"/>
            <w:shd w:val="clear" w:color="auto" w:fill="auto"/>
          </w:tcPr>
          <w:p w14:paraId="640A3CF2" w14:textId="77777777" w:rsidR="00F86FCE" w:rsidRPr="00520812" w:rsidRDefault="00F86FCE" w:rsidP="00CC32D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  <w:r w:rsidRPr="00520812">
              <w:rPr>
                <w:rFonts w:ascii="Times New Roman" w:hAnsi="Times New Roman" w:cs="Times New Roman"/>
                <w:lang w:eastAsia="ar-SA"/>
              </w:rPr>
              <w:t xml:space="preserve">1. </w:t>
            </w:r>
          </w:p>
        </w:tc>
        <w:tc>
          <w:tcPr>
            <w:tcW w:w="8896" w:type="dxa"/>
            <w:shd w:val="clear" w:color="auto" w:fill="auto"/>
          </w:tcPr>
          <w:p w14:paraId="77D10519" w14:textId="7D8B7F89" w:rsidR="00F86FCE" w:rsidRPr="00520812" w:rsidRDefault="00C1631C" w:rsidP="00C1631C">
            <w:pPr>
              <w:pStyle w:val="a0"/>
              <w:ind w:left="0" w:firstLine="567"/>
              <w:rPr>
                <w:rFonts w:ascii="Times New Roman" w:hAnsi="Times New Roman" w:cs="Times New Roman"/>
                <w:b/>
              </w:rPr>
            </w:pPr>
            <w:r w:rsidRPr="00520812">
              <w:rPr>
                <w:rFonts w:ascii="Times New Roman" w:hAnsi="Times New Roman" w:cs="Times New Roman"/>
                <w:b/>
              </w:rPr>
              <w:t>Данный РИД:</w:t>
            </w:r>
          </w:p>
        </w:tc>
      </w:tr>
      <w:tr w:rsidR="00F86FCE" w:rsidRPr="00520812" w14:paraId="5DA27BD6" w14:textId="77777777" w:rsidTr="00CC32DA">
        <w:tc>
          <w:tcPr>
            <w:tcW w:w="709" w:type="dxa"/>
            <w:shd w:val="clear" w:color="auto" w:fill="auto"/>
          </w:tcPr>
          <w:p w14:paraId="0BD38C94" w14:textId="77777777" w:rsidR="00F86FCE" w:rsidRPr="00520812" w:rsidRDefault="00F86FCE" w:rsidP="00CC32D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8896" w:type="dxa"/>
            <w:shd w:val="clear" w:color="auto" w:fill="auto"/>
          </w:tcPr>
          <w:p w14:paraId="4DC4CE40" w14:textId="18E6A519" w:rsidR="00F86FCE" w:rsidRPr="00520812" w:rsidRDefault="00F86FCE" w:rsidP="00CC32DA">
            <w:pPr>
              <w:pStyle w:val="a0"/>
              <w:ind w:left="0" w:firstLine="567"/>
              <w:rPr>
                <w:rFonts w:ascii="Times New Roman" w:hAnsi="Times New Roman" w:cs="Times New Roman"/>
              </w:rPr>
            </w:pPr>
            <w:r w:rsidRPr="00520812">
              <w:rPr>
                <w:rFonts w:ascii="Times New Roman" w:hAnsi="Times New Roman" w:cs="Times New Roman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520812">
              <w:rPr>
                <w:rFonts w:ascii="Times New Roman" w:hAnsi="Times New Roman" w:cs="Times New Roman"/>
              </w:rPr>
              <w:instrText xml:space="preserve"> FORMCHECKBOX </w:instrText>
            </w:r>
            <w:r w:rsidR="00C9239F">
              <w:rPr>
                <w:rFonts w:ascii="Times New Roman" w:hAnsi="Times New Roman" w:cs="Times New Roman"/>
              </w:rPr>
            </w:r>
            <w:r w:rsidR="00C9239F">
              <w:rPr>
                <w:rFonts w:ascii="Times New Roman" w:hAnsi="Times New Roman" w:cs="Times New Roman"/>
              </w:rPr>
              <w:fldChar w:fldCharType="separate"/>
            </w:r>
            <w:r w:rsidRPr="00520812">
              <w:rPr>
                <w:rFonts w:ascii="Times New Roman" w:hAnsi="Times New Roman" w:cs="Times New Roman"/>
              </w:rPr>
              <w:fldChar w:fldCharType="end"/>
            </w:r>
            <w:r w:rsidRPr="00520812">
              <w:rPr>
                <w:rFonts w:ascii="Times New Roman" w:hAnsi="Times New Roman" w:cs="Times New Roman"/>
              </w:rPr>
              <w:t xml:space="preserve"> </w:t>
            </w:r>
            <w:r w:rsidR="00D822DA">
              <w:rPr>
                <w:rFonts w:ascii="Times New Roman" w:hAnsi="Times New Roman" w:cs="Times New Roman"/>
              </w:rPr>
              <w:t xml:space="preserve">РИД </w:t>
            </w:r>
            <w:r w:rsidRPr="00520812">
              <w:rPr>
                <w:rFonts w:ascii="Times New Roman" w:hAnsi="Times New Roman" w:cs="Times New Roman"/>
              </w:rPr>
              <w:t xml:space="preserve">создан при выполнении вузом работ по государственному/муниципальному </w:t>
            </w:r>
            <w:r w:rsidRPr="00520812">
              <w:rPr>
                <w:rFonts w:ascii="Times New Roman" w:hAnsi="Times New Roman" w:cs="Times New Roman"/>
              </w:rPr>
              <w:lastRenderedPageBreak/>
              <w:t>контракту</w:t>
            </w:r>
          </w:p>
          <w:p w14:paraId="122947D7" w14:textId="560A8DF5" w:rsidR="00F86FCE" w:rsidRPr="00520812" w:rsidRDefault="00F86FCE" w:rsidP="00CC32DA">
            <w:pPr>
              <w:pStyle w:val="a0"/>
              <w:ind w:left="0" w:firstLine="567"/>
              <w:rPr>
                <w:rFonts w:ascii="Times New Roman" w:hAnsi="Times New Roman" w:cs="Times New Roman"/>
              </w:rPr>
            </w:pPr>
            <w:r w:rsidRPr="00520812">
              <w:rPr>
                <w:rFonts w:ascii="Times New Roman" w:hAnsi="Times New Roman" w:cs="Times New Roman"/>
              </w:rPr>
              <w:t>______________________________________________________________________</w:t>
            </w:r>
          </w:p>
          <w:p w14:paraId="54B5CDBC" w14:textId="17F27E4A" w:rsidR="00F86FCE" w:rsidRPr="00520812" w:rsidRDefault="00F86FCE" w:rsidP="00CC32DA">
            <w:pPr>
              <w:pStyle w:val="a0"/>
              <w:ind w:left="0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520812">
              <w:rPr>
                <w:rFonts w:ascii="Times New Roman" w:hAnsi="Times New Roman" w:cs="Times New Roman"/>
                <w:sz w:val="16"/>
                <w:szCs w:val="16"/>
              </w:rPr>
              <w:t>указать реквизиты контракта (№</w:t>
            </w:r>
            <w:r w:rsidR="00C65F39">
              <w:rPr>
                <w:rFonts w:ascii="Times New Roman" w:hAnsi="Times New Roman" w:cs="Times New Roman"/>
                <w:sz w:val="16"/>
                <w:szCs w:val="16"/>
              </w:rPr>
              <w:t xml:space="preserve"> контракта</w:t>
            </w:r>
            <w:r w:rsidRPr="00520812">
              <w:rPr>
                <w:rFonts w:ascii="Times New Roman" w:hAnsi="Times New Roman" w:cs="Times New Roman"/>
                <w:sz w:val="16"/>
                <w:szCs w:val="16"/>
              </w:rPr>
              <w:t xml:space="preserve">, дата </w:t>
            </w:r>
            <w:r w:rsidR="00C65F39">
              <w:rPr>
                <w:rFonts w:ascii="Times New Roman" w:hAnsi="Times New Roman" w:cs="Times New Roman"/>
                <w:sz w:val="16"/>
                <w:szCs w:val="16"/>
              </w:rPr>
              <w:t>заключения, наименование з</w:t>
            </w:r>
            <w:r w:rsidRPr="00520812">
              <w:rPr>
                <w:rFonts w:ascii="Times New Roman" w:hAnsi="Times New Roman" w:cs="Times New Roman"/>
                <w:sz w:val="16"/>
                <w:szCs w:val="16"/>
              </w:rPr>
              <w:t>аказчика)</w:t>
            </w:r>
          </w:p>
        </w:tc>
      </w:tr>
      <w:tr w:rsidR="00F86FCE" w:rsidRPr="00520812" w14:paraId="3D5FDC99" w14:textId="77777777" w:rsidTr="00CC32DA">
        <w:tc>
          <w:tcPr>
            <w:tcW w:w="709" w:type="dxa"/>
            <w:shd w:val="clear" w:color="auto" w:fill="auto"/>
          </w:tcPr>
          <w:p w14:paraId="3D75B914" w14:textId="77777777" w:rsidR="00F86FCE" w:rsidRPr="00520812" w:rsidRDefault="00F86FCE" w:rsidP="00CC32D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8896" w:type="dxa"/>
            <w:shd w:val="clear" w:color="auto" w:fill="auto"/>
          </w:tcPr>
          <w:p w14:paraId="684A032A" w14:textId="658E8DBF" w:rsidR="00F86FCE" w:rsidRPr="00520812" w:rsidRDefault="00F86FCE" w:rsidP="00CC32DA">
            <w:pPr>
              <w:pStyle w:val="a0"/>
              <w:ind w:left="0" w:firstLine="567"/>
              <w:rPr>
                <w:rFonts w:ascii="Times New Roman" w:hAnsi="Times New Roman" w:cs="Times New Roman"/>
              </w:rPr>
            </w:pPr>
            <w:r w:rsidRPr="00520812">
              <w:rPr>
                <w:rFonts w:ascii="Times New Roman" w:hAnsi="Times New Roman" w:cs="Times New Roman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520812">
              <w:rPr>
                <w:rFonts w:ascii="Times New Roman" w:hAnsi="Times New Roman" w:cs="Times New Roman"/>
              </w:rPr>
              <w:instrText xml:space="preserve"> FORMCHECKBOX </w:instrText>
            </w:r>
            <w:r w:rsidR="00C9239F">
              <w:rPr>
                <w:rFonts w:ascii="Times New Roman" w:hAnsi="Times New Roman" w:cs="Times New Roman"/>
              </w:rPr>
            </w:r>
            <w:r w:rsidR="00C9239F">
              <w:rPr>
                <w:rFonts w:ascii="Times New Roman" w:hAnsi="Times New Roman" w:cs="Times New Roman"/>
              </w:rPr>
              <w:fldChar w:fldCharType="separate"/>
            </w:r>
            <w:r w:rsidRPr="00520812">
              <w:rPr>
                <w:rFonts w:ascii="Times New Roman" w:hAnsi="Times New Roman" w:cs="Times New Roman"/>
              </w:rPr>
              <w:fldChar w:fldCharType="end"/>
            </w:r>
            <w:r w:rsidRPr="00520812">
              <w:rPr>
                <w:rFonts w:ascii="Times New Roman" w:hAnsi="Times New Roman" w:cs="Times New Roman"/>
              </w:rPr>
              <w:t xml:space="preserve"> </w:t>
            </w:r>
            <w:r w:rsidR="00D822DA">
              <w:rPr>
                <w:rFonts w:ascii="Times New Roman" w:hAnsi="Times New Roman" w:cs="Times New Roman"/>
              </w:rPr>
              <w:t xml:space="preserve">РИД </w:t>
            </w:r>
            <w:r w:rsidRPr="00520812">
              <w:rPr>
                <w:rFonts w:ascii="Times New Roman" w:hAnsi="Times New Roman" w:cs="Times New Roman"/>
              </w:rPr>
              <w:t xml:space="preserve">создан </w:t>
            </w:r>
            <w:r w:rsidR="00D822DA">
              <w:rPr>
                <w:rFonts w:ascii="Times New Roman" w:hAnsi="Times New Roman" w:cs="Times New Roman"/>
              </w:rPr>
              <w:t>в рамках выполнения</w:t>
            </w:r>
            <w:r w:rsidRPr="00520812">
              <w:rPr>
                <w:rFonts w:ascii="Times New Roman" w:hAnsi="Times New Roman" w:cs="Times New Roman"/>
              </w:rPr>
              <w:t xml:space="preserve"> работ по договору </w:t>
            </w:r>
            <w:r w:rsidR="007C4947">
              <w:rPr>
                <w:rFonts w:ascii="Times New Roman" w:hAnsi="Times New Roman" w:cs="Times New Roman"/>
              </w:rPr>
              <w:t>между университетом, как исполнителем, и з</w:t>
            </w:r>
            <w:r w:rsidR="00D822DA">
              <w:rPr>
                <w:rFonts w:ascii="Times New Roman" w:hAnsi="Times New Roman" w:cs="Times New Roman"/>
              </w:rPr>
              <w:t>аказчиком</w:t>
            </w:r>
          </w:p>
          <w:p w14:paraId="7A68465C" w14:textId="77777777" w:rsidR="00F86FCE" w:rsidRPr="00520812" w:rsidRDefault="00F86FCE" w:rsidP="00CC32DA">
            <w:pPr>
              <w:pStyle w:val="a0"/>
              <w:ind w:left="0" w:firstLine="567"/>
              <w:rPr>
                <w:rFonts w:ascii="Times New Roman" w:hAnsi="Times New Roman" w:cs="Times New Roman"/>
              </w:rPr>
            </w:pPr>
            <w:r w:rsidRPr="00520812">
              <w:rPr>
                <w:rFonts w:ascii="Times New Roman" w:hAnsi="Times New Roman" w:cs="Times New Roman"/>
              </w:rPr>
              <w:t>________________________________________________________________________</w:t>
            </w:r>
          </w:p>
          <w:p w14:paraId="0D602B0A" w14:textId="1EE1C9AD" w:rsidR="00714269" w:rsidRPr="009D4D02" w:rsidRDefault="00F86FCE" w:rsidP="007C4947">
            <w:pPr>
              <w:pStyle w:val="a0"/>
              <w:ind w:left="0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520812">
              <w:rPr>
                <w:rFonts w:ascii="Times New Roman" w:hAnsi="Times New Roman" w:cs="Times New Roman"/>
                <w:sz w:val="16"/>
                <w:szCs w:val="16"/>
              </w:rPr>
              <w:t>указать реквизиты договора (№</w:t>
            </w:r>
            <w:r w:rsidR="00D822DA">
              <w:rPr>
                <w:rFonts w:ascii="Times New Roman" w:hAnsi="Times New Roman" w:cs="Times New Roman"/>
                <w:sz w:val="16"/>
                <w:szCs w:val="16"/>
              </w:rPr>
              <w:t xml:space="preserve"> договора</w:t>
            </w:r>
            <w:r w:rsidRPr="00520812">
              <w:rPr>
                <w:rFonts w:ascii="Times New Roman" w:hAnsi="Times New Roman" w:cs="Times New Roman"/>
                <w:sz w:val="16"/>
                <w:szCs w:val="16"/>
              </w:rPr>
              <w:t>, дата заключения</w:t>
            </w:r>
            <w:r w:rsidR="00D822DA">
              <w:rPr>
                <w:rFonts w:ascii="Times New Roman" w:hAnsi="Times New Roman" w:cs="Times New Roman"/>
                <w:sz w:val="16"/>
                <w:szCs w:val="16"/>
              </w:rPr>
              <w:t xml:space="preserve"> договора</w:t>
            </w:r>
            <w:r w:rsidRPr="0052081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7C4947">
              <w:rPr>
                <w:rFonts w:ascii="Times New Roman" w:hAnsi="Times New Roman" w:cs="Times New Roman"/>
                <w:sz w:val="16"/>
                <w:szCs w:val="16"/>
              </w:rPr>
              <w:t>предмет</w:t>
            </w:r>
            <w:r w:rsidR="00D822DA">
              <w:rPr>
                <w:rFonts w:ascii="Times New Roman" w:hAnsi="Times New Roman" w:cs="Times New Roman"/>
                <w:sz w:val="16"/>
                <w:szCs w:val="16"/>
              </w:rPr>
              <w:t xml:space="preserve"> договора, </w:t>
            </w:r>
            <w:r w:rsidR="007C4947">
              <w:rPr>
                <w:rFonts w:ascii="Times New Roman" w:hAnsi="Times New Roman" w:cs="Times New Roman"/>
                <w:sz w:val="16"/>
                <w:szCs w:val="16"/>
              </w:rPr>
              <w:t>наименование з</w:t>
            </w:r>
            <w:r w:rsidRPr="00520812">
              <w:rPr>
                <w:rFonts w:ascii="Times New Roman" w:hAnsi="Times New Roman" w:cs="Times New Roman"/>
                <w:sz w:val="16"/>
                <w:szCs w:val="16"/>
              </w:rPr>
              <w:t>аказчика)</w:t>
            </w:r>
          </w:p>
        </w:tc>
      </w:tr>
      <w:tr w:rsidR="00F86FCE" w:rsidRPr="00520812" w14:paraId="5A8DE337" w14:textId="77777777" w:rsidTr="00CC32DA">
        <w:tc>
          <w:tcPr>
            <w:tcW w:w="709" w:type="dxa"/>
            <w:shd w:val="clear" w:color="auto" w:fill="auto"/>
          </w:tcPr>
          <w:p w14:paraId="219EBBBE" w14:textId="77777777" w:rsidR="00F86FCE" w:rsidRPr="00520812" w:rsidRDefault="00F86FCE" w:rsidP="00CC32D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8896" w:type="dxa"/>
            <w:shd w:val="clear" w:color="auto" w:fill="auto"/>
          </w:tcPr>
          <w:p w14:paraId="30021289" w14:textId="490885D3" w:rsidR="00F86FCE" w:rsidRPr="00520812" w:rsidRDefault="00F86FCE" w:rsidP="00571B55">
            <w:pPr>
              <w:pStyle w:val="a0"/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571B55">
              <w:rPr>
                <w:rFonts w:ascii="Times New Roman" w:hAnsi="Times New Roman" w:cs="Times New Roman"/>
                <w:highlight w:val="yellow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571B55">
              <w:rPr>
                <w:rFonts w:ascii="Times New Roman" w:hAnsi="Times New Roman" w:cs="Times New Roman"/>
                <w:highlight w:val="yellow"/>
              </w:rPr>
              <w:instrText xml:space="preserve"> FORMCHECKBOX </w:instrText>
            </w:r>
            <w:r w:rsidR="00C9239F">
              <w:rPr>
                <w:rFonts w:ascii="Times New Roman" w:hAnsi="Times New Roman" w:cs="Times New Roman"/>
                <w:highlight w:val="yellow"/>
              </w:rPr>
            </w:r>
            <w:r w:rsidR="00C9239F">
              <w:rPr>
                <w:rFonts w:ascii="Times New Roman" w:hAnsi="Times New Roman" w:cs="Times New Roman"/>
                <w:highlight w:val="yellow"/>
              </w:rPr>
              <w:fldChar w:fldCharType="separate"/>
            </w:r>
            <w:r w:rsidRPr="00571B55">
              <w:rPr>
                <w:rFonts w:ascii="Times New Roman" w:hAnsi="Times New Roman" w:cs="Times New Roman"/>
                <w:highlight w:val="yellow"/>
              </w:rPr>
              <w:fldChar w:fldCharType="end"/>
            </w:r>
            <w:r w:rsidRPr="00520812">
              <w:rPr>
                <w:rFonts w:ascii="Times New Roman" w:hAnsi="Times New Roman" w:cs="Times New Roman"/>
              </w:rPr>
              <w:t xml:space="preserve"> </w:t>
            </w:r>
            <w:r w:rsidR="004D5E41">
              <w:rPr>
                <w:rFonts w:ascii="Times New Roman" w:hAnsi="Times New Roman" w:cs="Times New Roman"/>
              </w:rPr>
              <w:t xml:space="preserve">РИД </w:t>
            </w:r>
            <w:r w:rsidRPr="00520812">
              <w:rPr>
                <w:rFonts w:ascii="Times New Roman" w:hAnsi="Times New Roman" w:cs="Times New Roman"/>
              </w:rPr>
              <w:t>разработан работником при выполнении своих трудовых обязанностей</w:t>
            </w:r>
            <w:r w:rsidR="002E7B35">
              <w:rPr>
                <w:rFonts w:ascii="Times New Roman" w:hAnsi="Times New Roman" w:cs="Times New Roman"/>
              </w:rPr>
              <w:t xml:space="preserve"> или конкретного задания работодателя</w:t>
            </w:r>
            <w:r w:rsidR="00FD410F">
              <w:rPr>
                <w:rFonts w:ascii="Times New Roman" w:hAnsi="Times New Roman" w:cs="Times New Roman"/>
              </w:rPr>
              <w:t xml:space="preserve">, </w:t>
            </w:r>
            <w:r w:rsidR="00934D5D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="00934D5D">
              <w:rPr>
                <w:rFonts w:ascii="Times New Roman" w:hAnsi="Times New Roman" w:cs="Times New Roman"/>
              </w:rPr>
              <w:t>т.ч</w:t>
            </w:r>
            <w:proofErr w:type="spellEnd"/>
            <w:r w:rsidR="00934D5D">
              <w:rPr>
                <w:rFonts w:ascii="Times New Roman" w:hAnsi="Times New Roman" w:cs="Times New Roman"/>
              </w:rPr>
              <w:t xml:space="preserve">. в рамках </w:t>
            </w:r>
            <w:proofErr w:type="gramStart"/>
            <w:r w:rsidR="00934D5D">
              <w:rPr>
                <w:rFonts w:ascii="Times New Roman" w:hAnsi="Times New Roman" w:cs="Times New Roman"/>
              </w:rPr>
              <w:t>курирования работы аспиранта /магистра/выполнения работ</w:t>
            </w:r>
            <w:proofErr w:type="gramEnd"/>
            <w:r w:rsidR="00934D5D">
              <w:rPr>
                <w:rFonts w:ascii="Times New Roman" w:hAnsi="Times New Roman" w:cs="Times New Roman"/>
              </w:rPr>
              <w:t xml:space="preserve"> в рамках проектной деятельности/участия автора в каком-либо конкурсе или гранте (</w:t>
            </w:r>
            <w:r w:rsidR="00934D5D" w:rsidRPr="008751ED">
              <w:rPr>
                <w:rFonts w:ascii="Times New Roman" w:hAnsi="Times New Roman" w:cs="Times New Roman"/>
              </w:rPr>
              <w:t xml:space="preserve">служебный РИД) </w:t>
            </w:r>
            <w:r w:rsidR="008751ED" w:rsidRPr="008751ED">
              <w:rPr>
                <w:rFonts w:ascii="Times New Roman" w:hAnsi="Times New Roman" w:cs="Times New Roman"/>
              </w:rPr>
              <w:t>–</w:t>
            </w:r>
            <w:r w:rsidR="00934D5D" w:rsidRPr="008751ED">
              <w:rPr>
                <w:rFonts w:ascii="Times New Roman" w:hAnsi="Times New Roman" w:cs="Times New Roman"/>
              </w:rPr>
              <w:t xml:space="preserve"> </w:t>
            </w:r>
            <w:r w:rsidR="00571B55">
              <w:rPr>
                <w:rFonts w:ascii="Times New Roman" w:hAnsi="Times New Roman" w:cs="Times New Roman"/>
                <w:i/>
                <w:u w:val="single"/>
              </w:rPr>
              <w:t>В рамках квалификационной работы Бакалавра</w:t>
            </w:r>
            <w:r w:rsidR="00934D5D" w:rsidRPr="008751E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14269" w:rsidRPr="00520812" w14:paraId="19803FB4" w14:textId="77777777" w:rsidTr="00CC32DA">
        <w:tc>
          <w:tcPr>
            <w:tcW w:w="709" w:type="dxa"/>
            <w:shd w:val="clear" w:color="auto" w:fill="auto"/>
          </w:tcPr>
          <w:p w14:paraId="2AC53171" w14:textId="77777777" w:rsidR="00714269" w:rsidRPr="00520812" w:rsidRDefault="00714269" w:rsidP="00CC32D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8896" w:type="dxa"/>
            <w:shd w:val="clear" w:color="auto" w:fill="auto"/>
          </w:tcPr>
          <w:p w14:paraId="6A06949D" w14:textId="6C1CBF76" w:rsidR="00714269" w:rsidRPr="00714269" w:rsidRDefault="00714269" w:rsidP="00714269">
            <w:pPr>
              <w:pStyle w:val="a0"/>
              <w:ind w:left="0" w:firstLine="567"/>
              <w:rPr>
                <w:rFonts w:ascii="Times New Roman" w:hAnsi="Times New Roman" w:cs="Times New Roman"/>
              </w:rPr>
            </w:pPr>
            <w:r w:rsidRPr="00520812">
              <w:rPr>
                <w:rFonts w:ascii="Times New Roman" w:hAnsi="Times New Roman" w:cs="Times New Roman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520812">
              <w:rPr>
                <w:rFonts w:ascii="Times New Roman" w:hAnsi="Times New Roman" w:cs="Times New Roman"/>
              </w:rPr>
              <w:instrText xml:space="preserve"> FORMCHECKBOX </w:instrText>
            </w:r>
            <w:r w:rsidR="00C9239F">
              <w:rPr>
                <w:rFonts w:ascii="Times New Roman" w:hAnsi="Times New Roman" w:cs="Times New Roman"/>
              </w:rPr>
            </w:r>
            <w:r w:rsidR="00C9239F">
              <w:rPr>
                <w:rFonts w:ascii="Times New Roman" w:hAnsi="Times New Roman" w:cs="Times New Roman"/>
              </w:rPr>
              <w:fldChar w:fldCharType="separate"/>
            </w:r>
            <w:r w:rsidRPr="00520812">
              <w:rPr>
                <w:rFonts w:ascii="Times New Roman" w:hAnsi="Times New Roman" w:cs="Times New Roman"/>
              </w:rPr>
              <w:fldChar w:fldCharType="end"/>
            </w:r>
            <w:r w:rsidRPr="0052081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Иное  - </w:t>
            </w:r>
            <w:r w:rsidRPr="00714269">
              <w:rPr>
                <w:rFonts w:ascii="Times New Roman" w:hAnsi="Times New Roman" w:cs="Times New Roman"/>
                <w:i/>
                <w:u w:val="single"/>
              </w:rPr>
              <w:t>уточнить</w:t>
            </w:r>
          </w:p>
        </w:tc>
      </w:tr>
    </w:tbl>
    <w:p w14:paraId="650B7257" w14:textId="77777777" w:rsidR="00EE1D8C" w:rsidRPr="009D4D02" w:rsidRDefault="00EE1D8C" w:rsidP="009D4D02">
      <w:pPr>
        <w:rPr>
          <w:rFonts w:ascii="Times New Roman" w:hAnsi="Times New Roman" w:cs="Times New Roman"/>
          <w:i/>
        </w:rPr>
      </w:pPr>
    </w:p>
    <w:p w14:paraId="5B91642E" w14:textId="323B3032" w:rsidR="00A72B2F" w:rsidRPr="00A72B2F" w:rsidRDefault="00EE1D8C" w:rsidP="00A72B2F">
      <w:pPr>
        <w:pStyle w:val="a0"/>
        <w:ind w:left="0" w:firstLine="567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Т</w:t>
      </w:r>
      <w:r w:rsidR="00A72B2F" w:rsidRPr="00A72B2F">
        <w:rPr>
          <w:rFonts w:ascii="Times New Roman" w:hAnsi="Times New Roman" w:cs="Times New Roman"/>
          <w:i/>
        </w:rPr>
        <w:t xml:space="preserve">аблица 3. </w:t>
      </w:r>
      <w:r w:rsidR="00840004" w:rsidRPr="00A72B2F">
        <w:rPr>
          <w:rFonts w:ascii="Times New Roman" w:hAnsi="Times New Roman" w:cs="Times New Roman"/>
          <w:i/>
        </w:rPr>
        <w:t xml:space="preserve">Сведения о </w:t>
      </w:r>
      <w:proofErr w:type="gramStart"/>
      <w:r w:rsidR="00840004" w:rsidRPr="00A72B2F">
        <w:rPr>
          <w:rFonts w:ascii="Times New Roman" w:hAnsi="Times New Roman" w:cs="Times New Roman"/>
          <w:i/>
        </w:rPr>
        <w:t>созданном</w:t>
      </w:r>
      <w:proofErr w:type="gramEnd"/>
      <w:r w:rsidR="00840004" w:rsidRPr="00A72B2F">
        <w:rPr>
          <w:rFonts w:ascii="Times New Roman" w:hAnsi="Times New Roman" w:cs="Times New Roman"/>
          <w:i/>
        </w:rPr>
        <w:t xml:space="preserve"> РИД</w:t>
      </w:r>
      <w:r w:rsidR="0008733A" w:rsidRPr="00A72B2F">
        <w:rPr>
          <w:rFonts w:ascii="Times New Roman" w:hAnsi="Times New Roman" w:cs="Times New Roman"/>
          <w:i/>
        </w:rPr>
        <w:t xml:space="preserve">. </w:t>
      </w:r>
    </w:p>
    <w:p w14:paraId="2D0DD9CF" w14:textId="1A774028" w:rsidR="00A72B2F" w:rsidRDefault="00A72B2F" w:rsidP="00A72B2F">
      <w:pPr>
        <w:pStyle w:val="a0"/>
        <w:ind w:left="0" w:firstLine="567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(</w:t>
      </w:r>
      <w:r w:rsidR="0008733A" w:rsidRPr="00A72B2F">
        <w:rPr>
          <w:rFonts w:ascii="Times New Roman" w:hAnsi="Times New Roman" w:cs="Times New Roman"/>
          <w:sz w:val="16"/>
          <w:szCs w:val="16"/>
        </w:rPr>
        <w:t>Данная</w:t>
      </w:r>
      <w:r w:rsidR="0008733A" w:rsidRPr="00A72B2F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840004" w:rsidRPr="00A72B2F">
        <w:rPr>
          <w:rFonts w:ascii="Times New Roman" w:hAnsi="Times New Roman" w:cs="Times New Roman"/>
          <w:sz w:val="16"/>
          <w:szCs w:val="16"/>
        </w:rPr>
        <w:t xml:space="preserve">информация </w:t>
      </w:r>
      <w:r w:rsidR="0008733A" w:rsidRPr="00A72B2F">
        <w:rPr>
          <w:rFonts w:ascii="Times New Roman" w:hAnsi="Times New Roman" w:cs="Times New Roman"/>
          <w:sz w:val="16"/>
          <w:szCs w:val="16"/>
        </w:rPr>
        <w:t xml:space="preserve">необходима </w:t>
      </w:r>
      <w:r w:rsidR="00840004" w:rsidRPr="00A72B2F">
        <w:rPr>
          <w:rFonts w:ascii="Times New Roman" w:hAnsi="Times New Roman" w:cs="Times New Roman"/>
          <w:sz w:val="16"/>
          <w:szCs w:val="16"/>
        </w:rPr>
        <w:t>для  потенциальных приобретателей права</w:t>
      </w:r>
      <w:r w:rsidR="0008733A" w:rsidRPr="00A72B2F">
        <w:rPr>
          <w:rFonts w:ascii="Times New Roman" w:hAnsi="Times New Roman" w:cs="Times New Roman"/>
          <w:sz w:val="16"/>
          <w:szCs w:val="16"/>
        </w:rPr>
        <w:t>,</w:t>
      </w:r>
      <w:r w:rsidR="00840004" w:rsidRPr="00A72B2F">
        <w:rPr>
          <w:rFonts w:ascii="Times New Roman" w:hAnsi="Times New Roman" w:cs="Times New Roman"/>
          <w:sz w:val="16"/>
          <w:szCs w:val="16"/>
        </w:rPr>
        <w:t xml:space="preserve"> размещения на сайте</w:t>
      </w:r>
      <w:r w:rsidR="00040936">
        <w:rPr>
          <w:rFonts w:ascii="Times New Roman" w:hAnsi="Times New Roman" w:cs="Times New Roman"/>
          <w:sz w:val="16"/>
          <w:szCs w:val="16"/>
        </w:rPr>
        <w:t xml:space="preserve"> университета</w:t>
      </w:r>
      <w:r w:rsidR="0008733A" w:rsidRPr="00A72B2F">
        <w:rPr>
          <w:rFonts w:ascii="Times New Roman" w:hAnsi="Times New Roman" w:cs="Times New Roman"/>
          <w:sz w:val="16"/>
          <w:szCs w:val="16"/>
        </w:rPr>
        <w:t>.</w:t>
      </w:r>
      <w:proofErr w:type="gramEnd"/>
    </w:p>
    <w:p w14:paraId="1635BB21" w14:textId="353E2739" w:rsidR="00840004" w:rsidRPr="00A72B2F" w:rsidRDefault="00840004" w:rsidP="00A72B2F">
      <w:pPr>
        <w:pStyle w:val="a0"/>
        <w:ind w:left="0" w:firstLine="567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72B2F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="0008733A" w:rsidRPr="00A72B2F">
        <w:rPr>
          <w:rFonts w:ascii="Times New Roman" w:hAnsi="Times New Roman" w:cs="Times New Roman"/>
          <w:sz w:val="16"/>
          <w:szCs w:val="16"/>
        </w:rPr>
        <w:t>П</w:t>
      </w:r>
      <w:r w:rsidRPr="00A72B2F">
        <w:rPr>
          <w:rFonts w:ascii="Times New Roman" w:hAnsi="Times New Roman" w:cs="Times New Roman"/>
          <w:sz w:val="16"/>
          <w:szCs w:val="16"/>
        </w:rPr>
        <w:t>римерный объем текста</w:t>
      </w:r>
      <w:r w:rsidR="00040936">
        <w:rPr>
          <w:rFonts w:ascii="Times New Roman" w:hAnsi="Times New Roman" w:cs="Times New Roman"/>
          <w:sz w:val="16"/>
          <w:szCs w:val="16"/>
        </w:rPr>
        <w:t xml:space="preserve"> Таблицы 3</w:t>
      </w:r>
      <w:r w:rsidRPr="00A72B2F">
        <w:rPr>
          <w:rFonts w:ascii="Times New Roman" w:hAnsi="Times New Roman" w:cs="Times New Roman"/>
          <w:sz w:val="16"/>
          <w:szCs w:val="16"/>
        </w:rPr>
        <w:t xml:space="preserve"> - </w:t>
      </w:r>
      <w:r w:rsidR="00040936">
        <w:rPr>
          <w:rFonts w:ascii="Times New Roman" w:hAnsi="Times New Roman" w:cs="Times New Roman"/>
          <w:sz w:val="16"/>
          <w:szCs w:val="16"/>
        </w:rPr>
        <w:t>одна</w:t>
      </w:r>
      <w:r w:rsidRPr="00A72B2F">
        <w:rPr>
          <w:rFonts w:ascii="Times New Roman" w:hAnsi="Times New Roman" w:cs="Times New Roman"/>
          <w:sz w:val="16"/>
          <w:szCs w:val="16"/>
        </w:rPr>
        <w:t xml:space="preserve"> стр</w:t>
      </w:r>
      <w:r w:rsidR="0008733A" w:rsidRPr="00A72B2F">
        <w:rPr>
          <w:rFonts w:ascii="Times New Roman" w:hAnsi="Times New Roman" w:cs="Times New Roman"/>
          <w:sz w:val="16"/>
          <w:szCs w:val="16"/>
        </w:rPr>
        <w:t>аница.</w:t>
      </w:r>
      <w:r w:rsidR="00A72B2F">
        <w:rPr>
          <w:rFonts w:ascii="Times New Roman" w:hAnsi="Times New Roman" w:cs="Times New Roman"/>
          <w:sz w:val="16"/>
          <w:szCs w:val="16"/>
        </w:rPr>
        <w:t>)</w:t>
      </w:r>
      <w:proofErr w:type="gramEnd"/>
    </w:p>
    <w:tbl>
      <w:tblPr>
        <w:tblW w:w="96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896"/>
      </w:tblGrid>
      <w:tr w:rsidR="00840004" w:rsidRPr="00840004" w14:paraId="2B515040" w14:textId="77777777" w:rsidTr="0008733A">
        <w:tc>
          <w:tcPr>
            <w:tcW w:w="709" w:type="dxa"/>
            <w:shd w:val="clear" w:color="auto" w:fill="auto"/>
          </w:tcPr>
          <w:p w14:paraId="2658A2A1" w14:textId="77777777" w:rsidR="00840004" w:rsidRPr="00840004" w:rsidDel="006009A1" w:rsidRDefault="00840004" w:rsidP="0008733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  <w:r w:rsidRPr="00840004">
              <w:rPr>
                <w:rFonts w:ascii="Times New Roman" w:hAnsi="Times New Roman" w:cs="Times New Roman"/>
                <w:lang w:eastAsia="ar-SA"/>
              </w:rPr>
              <w:t>1.</w:t>
            </w:r>
          </w:p>
        </w:tc>
        <w:tc>
          <w:tcPr>
            <w:tcW w:w="8896" w:type="dxa"/>
            <w:shd w:val="clear" w:color="auto" w:fill="auto"/>
          </w:tcPr>
          <w:p w14:paraId="081A13D4" w14:textId="77777777" w:rsidR="00B16F67" w:rsidRDefault="00840004" w:rsidP="00040936">
            <w:pPr>
              <w:pStyle w:val="a0"/>
              <w:ind w:left="0" w:firstLine="567"/>
              <w:rPr>
                <w:rFonts w:ascii="Times New Roman" w:hAnsi="Times New Roman" w:cs="Times New Roman"/>
                <w:lang w:eastAsia="ar-SA"/>
              </w:rPr>
            </w:pPr>
            <w:r w:rsidRPr="00840004">
              <w:rPr>
                <w:rFonts w:ascii="Times New Roman" w:hAnsi="Times New Roman" w:cs="Times New Roman"/>
                <w:lang w:eastAsia="ar-SA"/>
              </w:rPr>
              <w:t xml:space="preserve">Краткое описание и область практического </w:t>
            </w:r>
            <w:r w:rsidR="007E48AA">
              <w:rPr>
                <w:rFonts w:ascii="Times New Roman" w:hAnsi="Times New Roman" w:cs="Times New Roman"/>
                <w:lang w:eastAsia="ar-SA"/>
              </w:rPr>
              <w:t>применения РИД:</w:t>
            </w:r>
          </w:p>
          <w:p w14:paraId="58C226A4" w14:textId="638A7E5A" w:rsidR="003C0D01" w:rsidRPr="00040936" w:rsidDel="00D93810" w:rsidRDefault="003C0D01" w:rsidP="003C0D01">
            <w:pPr>
              <w:pStyle w:val="a0"/>
              <w:ind w:left="0" w:firstLine="567"/>
              <w:rPr>
                <w:rFonts w:ascii="Times New Roman" w:hAnsi="Times New Roman" w:cs="Times New Roman"/>
                <w:lang w:eastAsia="ar-SA"/>
              </w:rPr>
            </w:pPr>
            <w:r>
              <w:t>разнообразие пользовательских предпочтений, предоставление гибких инструментов поиска и фильтрации, а также обеспечение простого и понятного интерфейса.</w:t>
            </w:r>
          </w:p>
        </w:tc>
      </w:tr>
      <w:tr w:rsidR="00840004" w:rsidRPr="00840004" w14:paraId="0A17BEA3" w14:textId="77777777" w:rsidTr="0008733A">
        <w:tc>
          <w:tcPr>
            <w:tcW w:w="709" w:type="dxa"/>
            <w:shd w:val="clear" w:color="auto" w:fill="auto"/>
          </w:tcPr>
          <w:p w14:paraId="69806597" w14:textId="77777777" w:rsidR="00840004" w:rsidRPr="00840004" w:rsidRDefault="00840004" w:rsidP="0008733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  <w:r w:rsidRPr="00840004">
              <w:rPr>
                <w:rFonts w:ascii="Times New Roman" w:hAnsi="Times New Roman" w:cs="Times New Roman"/>
                <w:lang w:eastAsia="ar-SA"/>
              </w:rPr>
              <w:t>2.</w:t>
            </w:r>
          </w:p>
        </w:tc>
        <w:tc>
          <w:tcPr>
            <w:tcW w:w="8896" w:type="dxa"/>
            <w:shd w:val="clear" w:color="auto" w:fill="auto"/>
          </w:tcPr>
          <w:p w14:paraId="373F150F" w14:textId="2F4A847D" w:rsidR="00840004" w:rsidRPr="004E6EFC" w:rsidRDefault="007E48AA" w:rsidP="00DC0FCD">
            <w:pPr>
              <w:pStyle w:val="a0"/>
              <w:ind w:left="0"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Ключевые слова:</w:t>
            </w:r>
            <w:r w:rsidR="00804A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C0FCD">
              <w:t>Web</w:t>
            </w:r>
            <w:proofErr w:type="spellEnd"/>
            <w:r w:rsidR="00DC0FCD">
              <w:t xml:space="preserve">-приложение, информационная система, </w:t>
            </w:r>
            <w:proofErr w:type="spellStart"/>
            <w:r w:rsidR="00DC0FCD">
              <w:t>трекер</w:t>
            </w:r>
            <w:proofErr w:type="spellEnd"/>
            <w:r w:rsidR="00DC0FCD">
              <w:t xml:space="preserve"> аниме, анализ мультимедийного контента, база данных аниме-сериалов, статистика просмотров, интерфейс пользователя.</w:t>
            </w:r>
          </w:p>
        </w:tc>
      </w:tr>
      <w:tr w:rsidR="00840004" w:rsidRPr="00840004" w14:paraId="4857F683" w14:textId="77777777" w:rsidTr="0008733A">
        <w:tc>
          <w:tcPr>
            <w:tcW w:w="709" w:type="dxa"/>
            <w:shd w:val="clear" w:color="auto" w:fill="auto"/>
          </w:tcPr>
          <w:p w14:paraId="4BF9330E" w14:textId="77777777" w:rsidR="00840004" w:rsidRPr="00840004" w:rsidRDefault="00840004" w:rsidP="0008733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  <w:r w:rsidRPr="00840004">
              <w:rPr>
                <w:rFonts w:ascii="Times New Roman" w:hAnsi="Times New Roman" w:cs="Times New Roman"/>
                <w:lang w:eastAsia="ar-SA"/>
              </w:rPr>
              <w:t xml:space="preserve">3. </w:t>
            </w:r>
          </w:p>
        </w:tc>
        <w:tc>
          <w:tcPr>
            <w:tcW w:w="8896" w:type="dxa"/>
            <w:shd w:val="clear" w:color="auto" w:fill="auto"/>
          </w:tcPr>
          <w:p w14:paraId="3AB7F96B" w14:textId="77777777" w:rsidR="00804A6F" w:rsidRDefault="00840004" w:rsidP="00040936">
            <w:pPr>
              <w:pStyle w:val="a0"/>
              <w:ind w:left="0" w:firstLine="567"/>
              <w:rPr>
                <w:rFonts w:ascii="Times New Roman" w:hAnsi="Times New Roman" w:cs="Times New Roman"/>
                <w:lang w:eastAsia="ar-SA"/>
              </w:rPr>
            </w:pPr>
            <w:r w:rsidRPr="00840004">
              <w:rPr>
                <w:rFonts w:ascii="Times New Roman" w:hAnsi="Times New Roman" w:cs="Times New Roman"/>
                <w:lang w:eastAsia="ar-SA"/>
              </w:rPr>
              <w:t>Конкурентные преимущества, н</w:t>
            </w:r>
            <w:r w:rsidR="007E48AA">
              <w:rPr>
                <w:rFonts w:ascii="Times New Roman" w:hAnsi="Times New Roman" w:cs="Times New Roman"/>
                <w:lang w:eastAsia="ar-SA"/>
              </w:rPr>
              <w:t>овизна (в отличие от аналогов):</w:t>
            </w:r>
          </w:p>
          <w:p w14:paraId="5475DACE" w14:textId="1AD77DAE" w:rsidR="00571B55" w:rsidRPr="00040936" w:rsidRDefault="00571B55" w:rsidP="00040936">
            <w:pPr>
              <w:pStyle w:val="a0"/>
              <w:ind w:left="0" w:firstLine="567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Возможность просмотра сериалов без необходимости привлечения сторонних ресурсов</w:t>
            </w:r>
          </w:p>
        </w:tc>
      </w:tr>
      <w:tr w:rsidR="00840004" w:rsidRPr="00840004" w14:paraId="0AEE4D1D" w14:textId="77777777" w:rsidTr="0008733A">
        <w:tc>
          <w:tcPr>
            <w:tcW w:w="709" w:type="dxa"/>
            <w:shd w:val="clear" w:color="auto" w:fill="auto"/>
          </w:tcPr>
          <w:p w14:paraId="7198EC15" w14:textId="77777777" w:rsidR="00840004" w:rsidRPr="00FB0EC0" w:rsidRDefault="00840004" w:rsidP="0008733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  <w:r w:rsidRPr="00FB0EC0">
              <w:rPr>
                <w:rFonts w:ascii="Times New Roman" w:hAnsi="Times New Roman" w:cs="Times New Roman"/>
                <w:lang w:eastAsia="ar-SA"/>
              </w:rPr>
              <w:t>4.</w:t>
            </w:r>
          </w:p>
        </w:tc>
        <w:tc>
          <w:tcPr>
            <w:tcW w:w="8896" w:type="dxa"/>
            <w:shd w:val="clear" w:color="auto" w:fill="auto"/>
          </w:tcPr>
          <w:p w14:paraId="544EBB92" w14:textId="77777777" w:rsidR="00484D79" w:rsidRDefault="00840004" w:rsidP="00040936">
            <w:pPr>
              <w:pStyle w:val="a0"/>
              <w:ind w:left="0" w:firstLine="567"/>
              <w:rPr>
                <w:rFonts w:ascii="Times New Roman" w:hAnsi="Times New Roman" w:cs="Times New Roman"/>
                <w:lang w:eastAsia="ar-SA"/>
              </w:rPr>
            </w:pPr>
            <w:r w:rsidRPr="00FB0EC0">
              <w:rPr>
                <w:rFonts w:ascii="Times New Roman" w:hAnsi="Times New Roman" w:cs="Times New Roman"/>
                <w:lang w:eastAsia="ar-SA"/>
              </w:rPr>
              <w:t>Какие зад</w:t>
            </w:r>
            <w:r w:rsidR="007E48AA" w:rsidRPr="00FB0EC0">
              <w:rPr>
                <w:rFonts w:ascii="Times New Roman" w:hAnsi="Times New Roman" w:cs="Times New Roman"/>
                <w:lang w:eastAsia="ar-SA"/>
              </w:rPr>
              <w:t>ачи/проблемы решает разработка:</w:t>
            </w:r>
          </w:p>
          <w:p w14:paraId="00EC7918" w14:textId="32C296E1" w:rsidR="002B47CC" w:rsidRPr="002B47CC" w:rsidRDefault="002B47CC" w:rsidP="00040936">
            <w:pPr>
              <w:pStyle w:val="a0"/>
              <w:ind w:left="0" w:firstLine="567"/>
              <w:rPr>
                <w:rFonts w:ascii="Times New Roman" w:hAnsi="Times New Roman" w:cs="Times New Roman"/>
                <w:lang w:eastAsia="ar-SA"/>
              </w:rPr>
            </w:pPr>
            <w:r w:rsidRPr="002B47CC">
              <w:rPr>
                <w:rFonts w:ascii="Times New Roman" w:hAnsi="Times New Roman" w:cs="Times New Roman"/>
              </w:rPr>
              <w:t>упорядочивания и анализа своих интересов в сфере потребления медиа-контента.</w:t>
            </w:r>
          </w:p>
        </w:tc>
      </w:tr>
      <w:tr w:rsidR="00B26CA4" w:rsidRPr="00840004" w14:paraId="719BDDA7" w14:textId="77777777" w:rsidTr="0008733A">
        <w:tc>
          <w:tcPr>
            <w:tcW w:w="709" w:type="dxa"/>
            <w:shd w:val="clear" w:color="auto" w:fill="auto"/>
          </w:tcPr>
          <w:p w14:paraId="044546DA" w14:textId="039334E6" w:rsidR="00B26CA4" w:rsidRPr="00FB0EC0" w:rsidRDefault="00B26CA4" w:rsidP="0008733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  <w:r w:rsidRPr="00FB0EC0">
              <w:rPr>
                <w:rFonts w:ascii="Times New Roman" w:hAnsi="Times New Roman" w:cs="Times New Roman"/>
                <w:lang w:eastAsia="ar-SA"/>
              </w:rPr>
              <w:t>5.</w:t>
            </w:r>
          </w:p>
        </w:tc>
        <w:tc>
          <w:tcPr>
            <w:tcW w:w="8896" w:type="dxa"/>
            <w:shd w:val="clear" w:color="auto" w:fill="auto"/>
          </w:tcPr>
          <w:p w14:paraId="70BBD9B5" w14:textId="4E17F487" w:rsidR="00B26CA4" w:rsidRPr="00FB0EC0" w:rsidRDefault="00B26CA4" w:rsidP="00040936">
            <w:pPr>
              <w:pStyle w:val="a0"/>
              <w:ind w:left="0" w:firstLine="567"/>
              <w:rPr>
                <w:rFonts w:ascii="Times New Roman" w:hAnsi="Times New Roman" w:cs="Times New Roman"/>
                <w:lang w:eastAsia="ar-SA"/>
              </w:rPr>
            </w:pPr>
            <w:r w:rsidRPr="00FB0EC0">
              <w:rPr>
                <w:rFonts w:ascii="Times New Roman" w:hAnsi="Times New Roman" w:cs="Times New Roman"/>
                <w:lang w:eastAsia="ar-SA"/>
              </w:rPr>
              <w:t xml:space="preserve">Количество опытных образцов (указывается для </w:t>
            </w:r>
            <w:proofErr w:type="spellStart"/>
            <w:r w:rsidRPr="00FB0EC0">
              <w:rPr>
                <w:rFonts w:ascii="Times New Roman" w:hAnsi="Times New Roman" w:cs="Times New Roman"/>
                <w:lang w:eastAsia="ar-SA"/>
              </w:rPr>
              <w:t>изобретний</w:t>
            </w:r>
            <w:proofErr w:type="spellEnd"/>
            <w:r w:rsidRPr="00FB0EC0">
              <w:rPr>
                <w:rFonts w:ascii="Times New Roman" w:hAnsi="Times New Roman" w:cs="Times New Roman"/>
                <w:lang w:eastAsia="ar-SA"/>
              </w:rPr>
              <w:t xml:space="preserve"> и полезных моделей), ед.:</w:t>
            </w:r>
            <w:r w:rsidR="003C0D01">
              <w:rPr>
                <w:rFonts w:ascii="Times New Roman" w:hAnsi="Times New Roman" w:cs="Times New Roman"/>
                <w:lang w:eastAsia="ar-SA"/>
              </w:rPr>
              <w:t xml:space="preserve"> 1</w:t>
            </w:r>
          </w:p>
        </w:tc>
      </w:tr>
      <w:tr w:rsidR="00840004" w:rsidRPr="00840004" w14:paraId="1572586B" w14:textId="77777777" w:rsidTr="0008733A">
        <w:tc>
          <w:tcPr>
            <w:tcW w:w="709" w:type="dxa"/>
            <w:shd w:val="clear" w:color="auto" w:fill="auto"/>
          </w:tcPr>
          <w:p w14:paraId="7310F845" w14:textId="473FFDCA" w:rsidR="00840004" w:rsidRPr="00840004" w:rsidRDefault="00B26CA4" w:rsidP="0008733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  <w:r w:rsidR="00840004" w:rsidRPr="00840004">
              <w:rPr>
                <w:rFonts w:ascii="Times New Roman" w:hAnsi="Times New Roman" w:cs="Times New Roman"/>
                <w:lang w:eastAsia="ar-SA"/>
              </w:rPr>
              <w:t xml:space="preserve">. </w:t>
            </w:r>
          </w:p>
        </w:tc>
        <w:tc>
          <w:tcPr>
            <w:tcW w:w="8896" w:type="dxa"/>
            <w:shd w:val="clear" w:color="auto" w:fill="auto"/>
          </w:tcPr>
          <w:p w14:paraId="591CEAF2" w14:textId="77777777" w:rsidR="00293E39" w:rsidRDefault="00840004" w:rsidP="00040936">
            <w:pPr>
              <w:pStyle w:val="a0"/>
              <w:ind w:left="0" w:firstLine="567"/>
              <w:rPr>
                <w:rFonts w:ascii="Times New Roman" w:hAnsi="Times New Roman" w:cs="Times New Roman"/>
                <w:lang w:eastAsia="ar-SA"/>
              </w:rPr>
            </w:pPr>
            <w:r w:rsidRPr="00FB0EC0">
              <w:rPr>
                <w:rFonts w:ascii="Times New Roman" w:hAnsi="Times New Roman" w:cs="Times New Roman"/>
                <w:lang w:eastAsia="ar-SA"/>
              </w:rPr>
              <w:t xml:space="preserve">Выгода заказчика от внедрения ОИС (экономический, социальный, экологический, информационный или иной </w:t>
            </w:r>
            <w:r w:rsidR="007E48AA" w:rsidRPr="00FB0EC0">
              <w:rPr>
                <w:rFonts w:ascii="Times New Roman" w:hAnsi="Times New Roman" w:cs="Times New Roman"/>
                <w:lang w:eastAsia="ar-SA"/>
              </w:rPr>
              <w:t>положительный эффект):</w:t>
            </w:r>
          </w:p>
          <w:p w14:paraId="52189E00" w14:textId="2E5EBC25" w:rsidR="003C0D01" w:rsidRPr="00FB0EC0" w:rsidRDefault="003C0D01" w:rsidP="00040936">
            <w:pPr>
              <w:pStyle w:val="a0"/>
              <w:ind w:left="0" w:firstLine="567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Социальный эффект</w:t>
            </w:r>
          </w:p>
        </w:tc>
      </w:tr>
      <w:tr w:rsidR="00840004" w:rsidRPr="00840004" w14:paraId="26BDDF42" w14:textId="77777777" w:rsidTr="0008733A">
        <w:tc>
          <w:tcPr>
            <w:tcW w:w="709" w:type="dxa"/>
            <w:shd w:val="clear" w:color="auto" w:fill="auto"/>
          </w:tcPr>
          <w:p w14:paraId="5EB6C25B" w14:textId="5240A5CD" w:rsidR="00840004" w:rsidRPr="00840004" w:rsidRDefault="00B26CA4" w:rsidP="0008733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  <w:r w:rsidR="00840004" w:rsidRPr="00840004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8896" w:type="dxa"/>
            <w:shd w:val="clear" w:color="auto" w:fill="auto"/>
          </w:tcPr>
          <w:p w14:paraId="4E2D67AC" w14:textId="77777777" w:rsidR="00840004" w:rsidRDefault="00292C75" w:rsidP="00293E39">
            <w:pPr>
              <w:pStyle w:val="a0"/>
              <w:ind w:left="0" w:firstLine="567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Напишите</w:t>
            </w:r>
            <w:r w:rsidR="00840004" w:rsidRPr="00840004">
              <w:rPr>
                <w:rFonts w:ascii="Times New Roman" w:hAnsi="Times New Roman" w:cs="Times New Roman"/>
                <w:lang w:eastAsia="ar-SA"/>
              </w:rPr>
              <w:t xml:space="preserve"> известные компании (или сферы деятельности компаний), которые могут быть заинтересов</w:t>
            </w:r>
            <w:r w:rsidR="007E48AA">
              <w:rPr>
                <w:rFonts w:ascii="Times New Roman" w:hAnsi="Times New Roman" w:cs="Times New Roman"/>
                <w:lang w:eastAsia="ar-SA"/>
              </w:rPr>
              <w:t xml:space="preserve">аны в приобретении </w:t>
            </w:r>
            <w:proofErr w:type="gramStart"/>
            <w:r w:rsidR="007E48AA">
              <w:rPr>
                <w:rFonts w:ascii="Times New Roman" w:hAnsi="Times New Roman" w:cs="Times New Roman"/>
                <w:lang w:eastAsia="ar-SA"/>
              </w:rPr>
              <w:t>данного</w:t>
            </w:r>
            <w:proofErr w:type="gramEnd"/>
            <w:r w:rsidR="007E48AA">
              <w:rPr>
                <w:rFonts w:ascii="Times New Roman" w:hAnsi="Times New Roman" w:cs="Times New Roman"/>
                <w:lang w:eastAsia="ar-SA"/>
              </w:rPr>
              <w:t xml:space="preserve"> РИД:</w:t>
            </w:r>
            <w:r w:rsidR="00BB5AD4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6F44354E" w14:textId="333B8FAD" w:rsidR="00C60994" w:rsidRPr="007E48AA" w:rsidRDefault="00C60994" w:rsidP="00293E39">
            <w:pPr>
              <w:pStyle w:val="a0"/>
              <w:ind w:left="0" w:firstLine="567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Сфера медиа-контента</w:t>
            </w:r>
          </w:p>
        </w:tc>
      </w:tr>
      <w:tr w:rsidR="008751ED" w:rsidRPr="00840004" w14:paraId="041B0C12" w14:textId="77777777" w:rsidTr="0008733A">
        <w:tc>
          <w:tcPr>
            <w:tcW w:w="709" w:type="dxa"/>
            <w:shd w:val="clear" w:color="auto" w:fill="auto"/>
          </w:tcPr>
          <w:p w14:paraId="45D4874D" w14:textId="11DD58D0" w:rsidR="008751ED" w:rsidRDefault="008751ED" w:rsidP="0008733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8.</w:t>
            </w:r>
          </w:p>
        </w:tc>
        <w:tc>
          <w:tcPr>
            <w:tcW w:w="8896" w:type="dxa"/>
            <w:shd w:val="clear" w:color="auto" w:fill="auto"/>
          </w:tcPr>
          <w:p w14:paraId="5DEF0561" w14:textId="77777777" w:rsidR="008751ED" w:rsidRDefault="008751ED" w:rsidP="00293E39">
            <w:pPr>
              <w:pStyle w:val="a0"/>
              <w:ind w:left="0" w:firstLine="567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Коды тематических рубрик (ГРНТИ):</w:t>
            </w:r>
          </w:p>
          <w:p w14:paraId="0557606E" w14:textId="72504D40" w:rsidR="00DC0FCD" w:rsidRDefault="00DC0FCD" w:rsidP="00293E39">
            <w:pPr>
              <w:pStyle w:val="a0"/>
              <w:ind w:left="0" w:firstLine="567"/>
              <w:rPr>
                <w:rFonts w:ascii="Times New Roman" w:hAnsi="Times New Roman" w:cs="Times New Roman"/>
                <w:lang w:eastAsia="ar-SA"/>
              </w:rPr>
            </w:pPr>
            <w:r>
              <w:t>28.23.15; 28.23.25;</w:t>
            </w:r>
            <w:r>
              <w:t xml:space="preserve"> </w:t>
            </w:r>
          </w:p>
        </w:tc>
      </w:tr>
      <w:tr w:rsidR="008751ED" w:rsidRPr="00840004" w14:paraId="3DE5BCE7" w14:textId="77777777" w:rsidTr="0008733A">
        <w:tc>
          <w:tcPr>
            <w:tcW w:w="709" w:type="dxa"/>
            <w:shd w:val="clear" w:color="auto" w:fill="auto"/>
          </w:tcPr>
          <w:p w14:paraId="73A9EFA9" w14:textId="73A4DA8F" w:rsidR="008751ED" w:rsidRDefault="008751ED" w:rsidP="0008733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9.</w:t>
            </w:r>
          </w:p>
        </w:tc>
        <w:tc>
          <w:tcPr>
            <w:tcW w:w="8896" w:type="dxa"/>
            <w:shd w:val="clear" w:color="auto" w:fill="auto"/>
          </w:tcPr>
          <w:p w14:paraId="0DB07B1A" w14:textId="77777777" w:rsidR="008751ED" w:rsidRDefault="008751ED" w:rsidP="00293E39">
            <w:pPr>
              <w:pStyle w:val="a0"/>
              <w:ind w:left="0" w:firstLine="567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Код по ОКПД:</w:t>
            </w:r>
          </w:p>
          <w:p w14:paraId="595C1D87" w14:textId="29B5D026" w:rsidR="00DC0FCD" w:rsidRDefault="00DC0FCD" w:rsidP="00293E39">
            <w:pPr>
              <w:pStyle w:val="a0"/>
              <w:ind w:left="0" w:firstLine="567"/>
              <w:rPr>
                <w:rFonts w:ascii="Times New Roman" w:hAnsi="Times New Roman" w:cs="Times New Roman"/>
                <w:lang w:eastAsia="ar-SA"/>
              </w:rPr>
            </w:pPr>
            <w:r>
              <w:t>62.01.29.000</w:t>
            </w:r>
          </w:p>
        </w:tc>
      </w:tr>
      <w:tr w:rsidR="00840004" w:rsidRPr="00840004" w14:paraId="35F0DBF1" w14:textId="77777777" w:rsidTr="0008733A">
        <w:tc>
          <w:tcPr>
            <w:tcW w:w="709" w:type="dxa"/>
            <w:shd w:val="clear" w:color="auto" w:fill="auto"/>
          </w:tcPr>
          <w:p w14:paraId="5D2AAC6F" w14:textId="366736AA" w:rsidR="00840004" w:rsidRPr="00840004" w:rsidRDefault="008751ED" w:rsidP="0008733A">
            <w:pPr>
              <w:pStyle w:val="a0"/>
              <w:ind w:left="0" w:firstLine="34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10</w:t>
            </w:r>
            <w:r w:rsidR="00840004" w:rsidRPr="00840004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8896" w:type="dxa"/>
            <w:shd w:val="clear" w:color="auto" w:fill="auto"/>
          </w:tcPr>
          <w:p w14:paraId="492606C6" w14:textId="77777777" w:rsidR="00840004" w:rsidRPr="00840004" w:rsidRDefault="00840004" w:rsidP="00840004">
            <w:pPr>
              <w:pStyle w:val="a0"/>
              <w:ind w:left="0" w:firstLine="567"/>
              <w:rPr>
                <w:rFonts w:ascii="Times New Roman" w:hAnsi="Times New Roman" w:cs="Times New Roman"/>
                <w:lang w:eastAsia="ar-SA"/>
              </w:rPr>
            </w:pPr>
            <w:r w:rsidRPr="00840004">
              <w:rPr>
                <w:rFonts w:ascii="Times New Roman" w:hAnsi="Times New Roman" w:cs="Times New Roman"/>
                <w:lang w:eastAsia="ar-SA"/>
              </w:rPr>
              <w:t xml:space="preserve">Код группы передовых технологий (заполняется для отчетности в </w:t>
            </w:r>
            <w:proofErr w:type="spellStart"/>
            <w:r w:rsidRPr="00840004">
              <w:rPr>
                <w:rFonts w:ascii="Times New Roman" w:hAnsi="Times New Roman" w:cs="Times New Roman"/>
                <w:lang w:eastAsia="ar-SA"/>
              </w:rPr>
              <w:t>Вологдастат</w:t>
            </w:r>
            <w:proofErr w:type="spellEnd"/>
            <w:r w:rsidRPr="00840004">
              <w:rPr>
                <w:rFonts w:ascii="Times New Roman" w:hAnsi="Times New Roman" w:cs="Times New Roman"/>
                <w:lang w:eastAsia="ar-SA"/>
              </w:rPr>
              <w:t>)</w:t>
            </w:r>
          </w:p>
          <w:p w14:paraId="52DEBBB6" w14:textId="77777777" w:rsidR="00840004" w:rsidRPr="00840004" w:rsidRDefault="00840004" w:rsidP="00840004">
            <w:pPr>
              <w:pStyle w:val="a0"/>
              <w:ind w:left="0" w:firstLine="567"/>
              <w:rPr>
                <w:rFonts w:ascii="Times New Roman" w:hAnsi="Times New Roman" w:cs="Times New Roman"/>
                <w:lang w:eastAsia="ar-SA"/>
              </w:rPr>
            </w:pPr>
            <w:r w:rsidRPr="00840004">
              <w:rPr>
                <w:rFonts w:ascii="Times New Roman" w:hAnsi="Times New Roman" w:cs="Times New Roman"/>
                <w:lang w:eastAsia="ar-SA"/>
              </w:rPr>
              <w:t>(</w:t>
            </w:r>
            <w:r w:rsidRPr="00CE54C2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Необходимо выбрать и прописать № кода из таблицы  Приложения № 1 к настоящему Уведомлению-ходатайству</w:t>
            </w:r>
            <w:r w:rsidRPr="00840004">
              <w:rPr>
                <w:rFonts w:ascii="Times New Roman" w:hAnsi="Times New Roman" w:cs="Times New Roman"/>
                <w:lang w:eastAsia="ar-SA"/>
              </w:rPr>
              <w:t>):</w:t>
            </w:r>
          </w:p>
          <w:p w14:paraId="5CF1578D" w14:textId="77777777" w:rsidR="00840004" w:rsidRDefault="00840004" w:rsidP="00840004">
            <w:pPr>
              <w:pStyle w:val="a0"/>
              <w:ind w:left="0" w:firstLine="567"/>
              <w:rPr>
                <w:rFonts w:ascii="Times New Roman" w:hAnsi="Times New Roman" w:cs="Times New Roman"/>
                <w:lang w:eastAsia="ar-SA"/>
              </w:rPr>
            </w:pPr>
            <w:r w:rsidRPr="00840004">
              <w:rPr>
                <w:rFonts w:ascii="Times New Roman" w:hAnsi="Times New Roman" w:cs="Times New Roman"/>
                <w:b/>
                <w:lang w:eastAsia="ar-SA"/>
              </w:rPr>
              <w:t>Код</w:t>
            </w:r>
            <w:r w:rsidRPr="00840004">
              <w:rPr>
                <w:rFonts w:ascii="Times New Roman" w:hAnsi="Times New Roman" w:cs="Times New Roman"/>
                <w:lang w:eastAsia="ar-SA"/>
              </w:rPr>
              <w:t>:__________.</w:t>
            </w:r>
          </w:p>
          <w:p w14:paraId="738AFBF5" w14:textId="59398B26" w:rsidR="008751ED" w:rsidRPr="000E1C6E" w:rsidRDefault="008751ED" w:rsidP="00840004">
            <w:pPr>
              <w:pStyle w:val="a0"/>
              <w:ind w:left="0" w:firstLine="567"/>
              <w:rPr>
                <w:rFonts w:ascii="Times New Roman" w:hAnsi="Times New Roman" w:cs="Times New Roman"/>
                <w:i/>
                <w:u w:val="single"/>
                <w:lang w:eastAsia="ar-SA"/>
              </w:rPr>
            </w:pPr>
            <w:r w:rsidRPr="000E1C6E">
              <w:rPr>
                <w:rFonts w:ascii="Times New Roman" w:hAnsi="Times New Roman" w:cs="Times New Roman"/>
                <w:i/>
                <w:u w:val="single"/>
                <w:lang w:eastAsia="ar-SA"/>
              </w:rPr>
              <w:lastRenderedPageBreak/>
              <w:t>(заполняется в случае отнесения</w:t>
            </w:r>
            <w:r w:rsidR="004D7AE4">
              <w:rPr>
                <w:rFonts w:ascii="Times New Roman" w:hAnsi="Times New Roman" w:cs="Times New Roman"/>
                <w:i/>
                <w:u w:val="single"/>
                <w:lang w:eastAsia="ar-SA"/>
              </w:rPr>
              <w:t xml:space="preserve"> созданного</w:t>
            </w:r>
            <w:r w:rsidRPr="000E1C6E">
              <w:rPr>
                <w:rFonts w:ascii="Times New Roman" w:hAnsi="Times New Roman" w:cs="Times New Roman"/>
                <w:i/>
                <w:u w:val="single"/>
                <w:lang w:eastAsia="ar-SA"/>
              </w:rPr>
              <w:t xml:space="preserve"> РИД к передовой технологии)</w:t>
            </w:r>
          </w:p>
        </w:tc>
      </w:tr>
    </w:tbl>
    <w:p w14:paraId="3168188F" w14:textId="77777777" w:rsidR="001F54D6" w:rsidRDefault="001F54D6" w:rsidP="00A72B2F">
      <w:pPr>
        <w:pStyle w:val="a0"/>
        <w:ind w:left="0" w:firstLine="567"/>
        <w:jc w:val="right"/>
        <w:rPr>
          <w:rFonts w:ascii="Times New Roman" w:hAnsi="Times New Roman" w:cs="Times New Roman"/>
          <w:i/>
        </w:rPr>
      </w:pPr>
    </w:p>
    <w:p w14:paraId="373C5D5E" w14:textId="6B45967C" w:rsidR="00840004" w:rsidRPr="00A72B2F" w:rsidRDefault="00A72B2F" w:rsidP="00A72B2F">
      <w:pPr>
        <w:pStyle w:val="a0"/>
        <w:ind w:left="0" w:firstLine="567"/>
        <w:jc w:val="right"/>
        <w:rPr>
          <w:rFonts w:ascii="Times New Roman" w:hAnsi="Times New Roman" w:cs="Times New Roman"/>
          <w:i/>
        </w:rPr>
      </w:pPr>
      <w:r w:rsidRPr="00A72B2F">
        <w:rPr>
          <w:rFonts w:ascii="Times New Roman" w:hAnsi="Times New Roman" w:cs="Times New Roman"/>
          <w:i/>
        </w:rPr>
        <w:t xml:space="preserve">Таблица 4. </w:t>
      </w:r>
      <w:r w:rsidR="009D4D02">
        <w:rPr>
          <w:rFonts w:ascii="Times New Roman" w:hAnsi="Times New Roman" w:cs="Times New Roman"/>
          <w:i/>
        </w:rPr>
        <w:t xml:space="preserve">Сведения об оплате </w:t>
      </w:r>
      <w:proofErr w:type="spellStart"/>
      <w:r w:rsidR="009D4D02">
        <w:rPr>
          <w:rFonts w:ascii="Times New Roman" w:hAnsi="Times New Roman" w:cs="Times New Roman"/>
          <w:i/>
        </w:rPr>
        <w:t>гос</w:t>
      </w:r>
      <w:proofErr w:type="gramStart"/>
      <w:r w:rsidR="009D4D02">
        <w:rPr>
          <w:rFonts w:ascii="Times New Roman" w:hAnsi="Times New Roman" w:cs="Times New Roman"/>
          <w:i/>
        </w:rPr>
        <w:t>.п</w:t>
      </w:r>
      <w:proofErr w:type="gramEnd"/>
      <w:r w:rsidR="009D4D02">
        <w:rPr>
          <w:rFonts w:ascii="Times New Roman" w:hAnsi="Times New Roman" w:cs="Times New Roman"/>
          <w:i/>
        </w:rPr>
        <w:t>ошлин</w:t>
      </w:r>
      <w:proofErr w:type="spellEnd"/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896"/>
      </w:tblGrid>
      <w:tr w:rsidR="00840004" w:rsidRPr="00840004" w14:paraId="0EC98960" w14:textId="77777777" w:rsidTr="00742E5B">
        <w:tc>
          <w:tcPr>
            <w:tcW w:w="675" w:type="dxa"/>
            <w:shd w:val="clear" w:color="auto" w:fill="auto"/>
          </w:tcPr>
          <w:p w14:paraId="21D69EB1" w14:textId="77777777" w:rsidR="00840004" w:rsidRPr="00840004" w:rsidRDefault="00840004" w:rsidP="00742E5B">
            <w:pPr>
              <w:pStyle w:val="a0"/>
              <w:ind w:left="0"/>
              <w:rPr>
                <w:rFonts w:ascii="Times New Roman" w:hAnsi="Times New Roman" w:cs="Times New Roman"/>
              </w:rPr>
            </w:pPr>
            <w:r w:rsidRPr="0084000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896" w:type="dxa"/>
            <w:shd w:val="clear" w:color="auto" w:fill="auto"/>
          </w:tcPr>
          <w:p w14:paraId="3DE27A9B" w14:textId="1AA9F681" w:rsidR="00E33666" w:rsidRDefault="00840004" w:rsidP="00E336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840004">
              <w:rPr>
                <w:rFonts w:ascii="Times New Roman" w:hAnsi="Times New Roman" w:cs="Times New Roman"/>
              </w:rPr>
              <w:t xml:space="preserve">Ответственным лицом по взаимодействию с вузом от коллектива авторов РИД является </w:t>
            </w:r>
          </w:p>
          <w:p w14:paraId="6769F75C" w14:textId="2B47A5EB" w:rsidR="00E33666" w:rsidRPr="00E33666" w:rsidRDefault="00E33666" w:rsidP="00E336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_______________________________________</w:t>
            </w:r>
            <w:r w:rsidR="00FC11D9">
              <w:rPr>
                <w:rFonts w:ascii="Times New Roman" w:hAnsi="Times New Roman" w:cs="Times New Roman"/>
                <w:u w:val="single"/>
              </w:rPr>
              <w:t>_________________________________</w:t>
            </w:r>
          </w:p>
          <w:p w14:paraId="313664E6" w14:textId="5EFF280E" w:rsidR="00840004" w:rsidRPr="00E33666" w:rsidRDefault="00840004" w:rsidP="00E3366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33666">
              <w:rPr>
                <w:rFonts w:ascii="Times New Roman" w:hAnsi="Times New Roman" w:cs="Times New Roman"/>
                <w:sz w:val="16"/>
                <w:szCs w:val="16"/>
              </w:rPr>
              <w:t>(ФИО), должность, уч. степень, контактная информация)</w:t>
            </w:r>
            <w:proofErr w:type="gramEnd"/>
          </w:p>
        </w:tc>
      </w:tr>
      <w:tr w:rsidR="00840004" w:rsidRPr="00840004" w14:paraId="6DC0807F" w14:textId="77777777" w:rsidTr="00742E5B">
        <w:tc>
          <w:tcPr>
            <w:tcW w:w="675" w:type="dxa"/>
            <w:shd w:val="clear" w:color="auto" w:fill="auto"/>
          </w:tcPr>
          <w:p w14:paraId="64A7D5BB" w14:textId="77777777" w:rsidR="00840004" w:rsidRPr="00840004" w:rsidRDefault="00840004" w:rsidP="00742E5B">
            <w:pPr>
              <w:pStyle w:val="a0"/>
              <w:ind w:left="0"/>
              <w:rPr>
                <w:rFonts w:ascii="Times New Roman" w:hAnsi="Times New Roman" w:cs="Times New Roman"/>
              </w:rPr>
            </w:pPr>
            <w:r w:rsidRPr="0084000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896" w:type="dxa"/>
            <w:shd w:val="clear" w:color="auto" w:fill="auto"/>
          </w:tcPr>
          <w:p w14:paraId="15BF4712" w14:textId="77777777" w:rsidR="00840004" w:rsidRPr="00840004" w:rsidRDefault="00840004" w:rsidP="00840004">
            <w:pPr>
              <w:pStyle w:val="a0"/>
              <w:ind w:left="0" w:firstLine="567"/>
              <w:rPr>
                <w:rFonts w:ascii="Times New Roman" w:hAnsi="Times New Roman" w:cs="Times New Roman"/>
              </w:rPr>
            </w:pPr>
            <w:r w:rsidRPr="00840004">
              <w:rPr>
                <w:rFonts w:ascii="Times New Roman" w:hAnsi="Times New Roman" w:cs="Times New Roman"/>
              </w:rPr>
              <w:t>Расходы по оплате пошлин просим произвести за счет:</w:t>
            </w:r>
          </w:p>
          <w:p w14:paraId="661632BC" w14:textId="60A4909B" w:rsidR="00840004" w:rsidRDefault="00840004" w:rsidP="00840004">
            <w:pPr>
              <w:pStyle w:val="a0"/>
              <w:ind w:left="0" w:firstLine="567"/>
              <w:rPr>
                <w:rFonts w:ascii="Times New Roman" w:hAnsi="Times New Roman" w:cs="Times New Roman"/>
              </w:rPr>
            </w:pPr>
            <w:r w:rsidRPr="00840004">
              <w:rPr>
                <w:rFonts w:ascii="Times New Roman" w:hAnsi="Times New Roman" w:cs="Times New Roman"/>
              </w:rPr>
              <w:fldChar w:fldCharType="begin">
                <w:ffData>
                  <w:name w:val="Флажок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0004">
              <w:rPr>
                <w:rFonts w:ascii="Times New Roman" w:hAnsi="Times New Roman" w:cs="Times New Roman"/>
              </w:rPr>
              <w:instrText xml:space="preserve"> FORMCHECKBOX </w:instrText>
            </w:r>
            <w:r w:rsidR="00C9239F">
              <w:rPr>
                <w:rFonts w:ascii="Times New Roman" w:hAnsi="Times New Roman" w:cs="Times New Roman"/>
              </w:rPr>
            </w:r>
            <w:r w:rsidR="00C9239F">
              <w:rPr>
                <w:rFonts w:ascii="Times New Roman" w:hAnsi="Times New Roman" w:cs="Times New Roman"/>
              </w:rPr>
              <w:fldChar w:fldCharType="separate"/>
            </w:r>
            <w:r w:rsidRPr="00840004">
              <w:rPr>
                <w:rFonts w:ascii="Times New Roman" w:hAnsi="Times New Roman" w:cs="Times New Roman"/>
              </w:rPr>
              <w:fldChar w:fldCharType="end"/>
            </w:r>
            <w:r w:rsidRPr="00840004">
              <w:rPr>
                <w:rFonts w:ascii="Times New Roman" w:hAnsi="Times New Roman" w:cs="Times New Roman"/>
              </w:rPr>
              <w:t xml:space="preserve"> средств</w:t>
            </w:r>
            <w:r w:rsidR="00040936">
              <w:rPr>
                <w:rFonts w:ascii="Times New Roman" w:hAnsi="Times New Roman" w:cs="Times New Roman"/>
              </w:rPr>
              <w:t xml:space="preserve"> муниципального</w:t>
            </w:r>
            <w:r w:rsidRPr="0084000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40004">
              <w:rPr>
                <w:rFonts w:ascii="Times New Roman" w:hAnsi="Times New Roman" w:cs="Times New Roman"/>
              </w:rPr>
              <w:t xml:space="preserve">контракта    </w:t>
            </w:r>
            <w:proofErr w:type="gramEnd"/>
            <w:r w:rsidRPr="002114FC">
              <w:rPr>
                <w:rFonts w:ascii="Times New Roman" w:hAnsi="Times New Roman" w:cs="Times New Roman"/>
                <w:highlight w:val="yellow"/>
              </w:rPr>
              <w:fldChar w:fldCharType="begin">
                <w:ffData>
                  <w:name w:val="Флажок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14FC">
              <w:rPr>
                <w:rFonts w:ascii="Times New Roman" w:hAnsi="Times New Roman" w:cs="Times New Roman"/>
                <w:highlight w:val="yellow"/>
              </w:rPr>
              <w:instrText xml:space="preserve"> FORMCHECKBOX </w:instrText>
            </w:r>
            <w:r w:rsidR="00C9239F" w:rsidRPr="002114FC">
              <w:rPr>
                <w:rFonts w:ascii="Times New Roman" w:hAnsi="Times New Roman" w:cs="Times New Roman"/>
                <w:highlight w:val="yellow"/>
              </w:rPr>
            </w:r>
            <w:r w:rsidR="00C9239F" w:rsidRPr="002114FC">
              <w:rPr>
                <w:rFonts w:ascii="Times New Roman" w:hAnsi="Times New Roman" w:cs="Times New Roman"/>
                <w:highlight w:val="yellow"/>
              </w:rPr>
              <w:fldChar w:fldCharType="separate"/>
            </w:r>
            <w:r w:rsidRPr="002114FC">
              <w:rPr>
                <w:rFonts w:ascii="Times New Roman" w:hAnsi="Times New Roman" w:cs="Times New Roman"/>
                <w:highlight w:val="yellow"/>
              </w:rPr>
              <w:fldChar w:fldCharType="end"/>
            </w:r>
            <w:proofErr w:type="gramStart"/>
            <w:r w:rsidRPr="00840004">
              <w:rPr>
                <w:rFonts w:ascii="Times New Roman" w:hAnsi="Times New Roman" w:cs="Times New Roman"/>
              </w:rPr>
              <w:t xml:space="preserve"> средств гранта    </w:t>
            </w:r>
            <w:bookmarkStart w:id="1" w:name="Флажок3"/>
            <w:r w:rsidR="00851459">
              <w:rPr>
                <w:rFonts w:ascii="Times New Roman" w:hAnsi="Times New Roman" w:cs="Times New Roman"/>
              </w:rPr>
              <w:fldChar w:fldCharType="begin">
                <w:ffData>
                  <w:name w:val="Флажок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1459">
              <w:rPr>
                <w:rFonts w:ascii="Times New Roman" w:hAnsi="Times New Roman" w:cs="Times New Roman"/>
              </w:rPr>
              <w:instrText xml:space="preserve"> FORMCHECKBOX </w:instrText>
            </w:r>
            <w:r w:rsidR="00C9239F">
              <w:rPr>
                <w:rFonts w:ascii="Times New Roman" w:hAnsi="Times New Roman" w:cs="Times New Roman"/>
              </w:rPr>
            </w:r>
            <w:r w:rsidR="00C9239F">
              <w:rPr>
                <w:rFonts w:ascii="Times New Roman" w:hAnsi="Times New Roman" w:cs="Times New Roman"/>
              </w:rPr>
              <w:fldChar w:fldCharType="separate"/>
            </w:r>
            <w:r w:rsidR="00851459">
              <w:rPr>
                <w:rFonts w:ascii="Times New Roman" w:hAnsi="Times New Roman" w:cs="Times New Roman"/>
              </w:rPr>
              <w:fldChar w:fldCharType="end"/>
            </w:r>
            <w:bookmarkEnd w:id="1"/>
            <w:r w:rsidRPr="00840004">
              <w:rPr>
                <w:rFonts w:ascii="Times New Roman" w:hAnsi="Times New Roman" w:cs="Times New Roman"/>
              </w:rPr>
              <w:t xml:space="preserve"> средств вуза</w:t>
            </w:r>
            <w:proofErr w:type="gramEnd"/>
          </w:p>
          <w:p w14:paraId="522566E7" w14:textId="1CF1044C" w:rsidR="00442745" w:rsidRPr="00442745" w:rsidRDefault="00442745" w:rsidP="00442745">
            <w:pPr>
              <w:pStyle w:val="a0"/>
              <w:ind w:left="0" w:firstLine="567"/>
              <w:rPr>
                <w:rFonts w:ascii="Times New Roman" w:hAnsi="Times New Roman" w:cs="Times New Roman"/>
                <w:u w:val="single"/>
              </w:rPr>
            </w:pPr>
            <w:r w:rsidRPr="00840004">
              <w:rPr>
                <w:rFonts w:ascii="Times New Roman" w:hAnsi="Times New Roman" w:cs="Times New Roman"/>
              </w:rPr>
              <w:fldChar w:fldCharType="begin">
                <w:ffData>
                  <w:name w:val="Флажок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0004">
              <w:rPr>
                <w:rFonts w:ascii="Times New Roman" w:hAnsi="Times New Roman" w:cs="Times New Roman"/>
              </w:rPr>
              <w:instrText xml:space="preserve"> FORMCHECKBOX </w:instrText>
            </w:r>
            <w:r w:rsidR="00C9239F">
              <w:rPr>
                <w:rFonts w:ascii="Times New Roman" w:hAnsi="Times New Roman" w:cs="Times New Roman"/>
              </w:rPr>
            </w:r>
            <w:r w:rsidR="00C9239F">
              <w:rPr>
                <w:rFonts w:ascii="Times New Roman" w:hAnsi="Times New Roman" w:cs="Times New Roman"/>
              </w:rPr>
              <w:fldChar w:fldCharType="separate"/>
            </w:r>
            <w:r w:rsidRPr="00840004">
              <w:rPr>
                <w:rFonts w:ascii="Times New Roman" w:hAnsi="Times New Roman" w:cs="Times New Roman"/>
              </w:rPr>
              <w:fldChar w:fldCharType="end"/>
            </w:r>
            <w:r w:rsidRPr="00840004">
              <w:rPr>
                <w:rFonts w:ascii="Times New Roman" w:hAnsi="Times New Roman" w:cs="Times New Roman"/>
              </w:rPr>
              <w:t xml:space="preserve"> средств </w:t>
            </w:r>
            <w:r>
              <w:rPr>
                <w:rFonts w:ascii="Times New Roman" w:hAnsi="Times New Roman" w:cs="Times New Roman"/>
              </w:rPr>
              <w:t>договора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442745">
              <w:rPr>
                <w:rFonts w:ascii="Times New Roman" w:hAnsi="Times New Roman" w:cs="Times New Roman"/>
                <w:u w:val="single"/>
              </w:rPr>
              <w:t>№ ……..</w:t>
            </w:r>
            <w:proofErr w:type="gramEnd"/>
            <w:r w:rsidRPr="00442745">
              <w:rPr>
                <w:rFonts w:ascii="Times New Roman" w:hAnsi="Times New Roman" w:cs="Times New Roman"/>
                <w:u w:val="single"/>
              </w:rPr>
              <w:t xml:space="preserve">от «   »  </w:t>
            </w:r>
            <w:r>
              <w:rPr>
                <w:rFonts w:ascii="Times New Roman" w:hAnsi="Times New Roman" w:cs="Times New Roman"/>
                <w:u w:val="single"/>
              </w:rPr>
              <w:t xml:space="preserve">             </w:t>
            </w:r>
            <w:r w:rsidRPr="00442745">
              <w:rPr>
                <w:rFonts w:ascii="Times New Roman" w:hAnsi="Times New Roman" w:cs="Times New Roman"/>
                <w:u w:val="single"/>
              </w:rPr>
              <w:t xml:space="preserve">    20 … года</w:t>
            </w:r>
          </w:p>
          <w:p w14:paraId="7CA55526" w14:textId="653EAC47" w:rsidR="00840004" w:rsidRPr="00840004" w:rsidRDefault="00840004" w:rsidP="00442745">
            <w:pPr>
              <w:pStyle w:val="a0"/>
              <w:ind w:left="0" w:firstLine="567"/>
              <w:rPr>
                <w:rFonts w:ascii="Times New Roman" w:hAnsi="Times New Roman" w:cs="Times New Roman"/>
              </w:rPr>
            </w:pPr>
            <w:r w:rsidRPr="00840004">
              <w:rPr>
                <w:rFonts w:ascii="Times New Roman" w:hAnsi="Times New Roman" w:cs="Times New Roman"/>
              </w:rPr>
              <w:fldChar w:fldCharType="begin">
                <w:ffData>
                  <w:name w:val="Флажок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0004">
              <w:rPr>
                <w:rFonts w:ascii="Times New Roman" w:hAnsi="Times New Roman" w:cs="Times New Roman"/>
              </w:rPr>
              <w:instrText xml:space="preserve"> FORMCHECKBOX </w:instrText>
            </w:r>
            <w:r w:rsidR="00C9239F">
              <w:rPr>
                <w:rFonts w:ascii="Times New Roman" w:hAnsi="Times New Roman" w:cs="Times New Roman"/>
              </w:rPr>
            </w:r>
            <w:r w:rsidR="00C9239F">
              <w:rPr>
                <w:rFonts w:ascii="Times New Roman" w:hAnsi="Times New Roman" w:cs="Times New Roman"/>
              </w:rPr>
              <w:fldChar w:fldCharType="separate"/>
            </w:r>
            <w:r w:rsidRPr="00840004">
              <w:rPr>
                <w:rFonts w:ascii="Times New Roman" w:hAnsi="Times New Roman" w:cs="Times New Roman"/>
              </w:rPr>
              <w:fldChar w:fldCharType="end"/>
            </w:r>
            <w:r w:rsidRPr="00840004">
              <w:rPr>
                <w:rFonts w:ascii="Times New Roman" w:hAnsi="Times New Roman" w:cs="Times New Roman"/>
              </w:rPr>
              <w:t xml:space="preserve"> иное _________________________________________________  </w:t>
            </w:r>
          </w:p>
        </w:tc>
      </w:tr>
    </w:tbl>
    <w:p w14:paraId="7DC3D760" w14:textId="77777777" w:rsidR="00A72B2F" w:rsidRDefault="00A72B2F" w:rsidP="0099154A">
      <w:pPr>
        <w:pStyle w:val="a0"/>
        <w:ind w:left="0" w:firstLine="567"/>
        <w:jc w:val="both"/>
        <w:rPr>
          <w:rFonts w:ascii="Times New Roman" w:hAnsi="Times New Roman" w:cs="Times New Roman"/>
        </w:rPr>
      </w:pPr>
    </w:p>
    <w:p w14:paraId="6D2D69D6" w14:textId="77777777" w:rsidR="009D4D02" w:rsidRPr="00233E46" w:rsidRDefault="009D4D02" w:rsidP="009D4D02">
      <w:pPr>
        <w:tabs>
          <w:tab w:val="left" w:pos="9637"/>
        </w:tabs>
        <w:spacing w:after="0"/>
        <w:ind w:firstLine="567"/>
        <w:jc w:val="right"/>
        <w:rPr>
          <w:rFonts w:ascii="Times New Roman" w:hAnsi="Times New Roman" w:cs="Times New Roman"/>
          <w:i/>
          <w:szCs w:val="20"/>
        </w:rPr>
      </w:pPr>
      <w:r>
        <w:rPr>
          <w:rFonts w:ascii="Times New Roman" w:hAnsi="Times New Roman" w:cs="Times New Roman"/>
          <w:i/>
          <w:szCs w:val="20"/>
        </w:rPr>
        <w:t xml:space="preserve">Таблица </w:t>
      </w:r>
      <w:r w:rsidRPr="00233E46">
        <w:rPr>
          <w:rFonts w:ascii="Times New Roman" w:hAnsi="Times New Roman" w:cs="Times New Roman"/>
          <w:i/>
          <w:szCs w:val="20"/>
        </w:rPr>
        <w:t>5</w:t>
      </w:r>
      <w:r>
        <w:rPr>
          <w:rFonts w:ascii="Times New Roman" w:hAnsi="Times New Roman" w:cs="Times New Roman"/>
          <w:i/>
          <w:szCs w:val="20"/>
        </w:rPr>
        <w:t>.</w:t>
      </w:r>
      <w:r w:rsidRPr="00233E46">
        <w:rPr>
          <w:rFonts w:ascii="Times New Roman" w:hAnsi="Times New Roman" w:cs="Times New Roman"/>
          <w:i/>
          <w:szCs w:val="20"/>
        </w:rPr>
        <w:t xml:space="preserve"> Материалы заявки, иные документы</w:t>
      </w:r>
    </w:p>
    <w:tbl>
      <w:tblPr>
        <w:tblStyle w:val="a4"/>
        <w:tblW w:w="9451" w:type="dxa"/>
        <w:tblLook w:val="04A0" w:firstRow="1" w:lastRow="0" w:firstColumn="1" w:lastColumn="0" w:noHBand="0" w:noVBand="1"/>
      </w:tblPr>
      <w:tblGrid>
        <w:gridCol w:w="780"/>
        <w:gridCol w:w="5707"/>
        <w:gridCol w:w="2964"/>
      </w:tblGrid>
      <w:tr w:rsidR="009D4D02" w14:paraId="3A8F2521" w14:textId="77777777" w:rsidTr="00CC139A">
        <w:tc>
          <w:tcPr>
            <w:tcW w:w="780" w:type="dxa"/>
          </w:tcPr>
          <w:p w14:paraId="024236E0" w14:textId="77777777" w:rsidR="009D4D02" w:rsidRDefault="009D4D02" w:rsidP="00CC139A">
            <w:pPr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707" w:type="dxa"/>
          </w:tcPr>
          <w:p w14:paraId="413FD3B7" w14:textId="77777777" w:rsidR="009D4D02" w:rsidRDefault="009D4D02" w:rsidP="00CC139A">
            <w:pPr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2964" w:type="dxa"/>
          </w:tcPr>
          <w:p w14:paraId="48A9F0FE" w14:textId="77777777" w:rsidR="009D4D02" w:rsidRDefault="009D4D02" w:rsidP="00CC139A">
            <w:pPr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документов</w:t>
            </w:r>
          </w:p>
        </w:tc>
      </w:tr>
      <w:tr w:rsidR="009D4D02" w14:paraId="5B25F69D" w14:textId="77777777" w:rsidTr="00CC139A">
        <w:tc>
          <w:tcPr>
            <w:tcW w:w="780" w:type="dxa"/>
          </w:tcPr>
          <w:p w14:paraId="20902933" w14:textId="77777777" w:rsidR="009D4D02" w:rsidRDefault="009D4D02" w:rsidP="00CC139A">
            <w:pPr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7" w:type="dxa"/>
          </w:tcPr>
          <w:p w14:paraId="55894492" w14:textId="33BAAFC4" w:rsidR="009D4D02" w:rsidRDefault="002114FC" w:rsidP="00CC139A">
            <w:pPr>
              <w:tabs>
                <w:tab w:val="left" w:pos="963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</w:t>
            </w:r>
          </w:p>
        </w:tc>
        <w:tc>
          <w:tcPr>
            <w:tcW w:w="2964" w:type="dxa"/>
          </w:tcPr>
          <w:p w14:paraId="0E1873FA" w14:textId="1BF5B20B" w:rsidR="009D4D02" w:rsidRDefault="002114FC" w:rsidP="00CC139A">
            <w:pPr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D4D02" w14:paraId="147F9CF3" w14:textId="77777777" w:rsidTr="00CC139A">
        <w:tc>
          <w:tcPr>
            <w:tcW w:w="780" w:type="dxa"/>
          </w:tcPr>
          <w:p w14:paraId="5A72D919" w14:textId="77777777" w:rsidR="009D4D02" w:rsidRDefault="009D4D02" w:rsidP="00CC139A">
            <w:pPr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07" w:type="dxa"/>
          </w:tcPr>
          <w:p w14:paraId="02FF7BC9" w14:textId="22031975" w:rsidR="009D4D02" w:rsidRDefault="002114FC" w:rsidP="00CC139A">
            <w:pPr>
              <w:tabs>
                <w:tab w:val="left" w:pos="963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Согласие на обработку ПД</w:t>
            </w:r>
          </w:p>
        </w:tc>
        <w:tc>
          <w:tcPr>
            <w:tcW w:w="2964" w:type="dxa"/>
          </w:tcPr>
          <w:p w14:paraId="1E3C907C" w14:textId="6BF463A2" w:rsidR="009D4D02" w:rsidRDefault="002114FC" w:rsidP="00CC139A">
            <w:pPr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D4D02" w14:paraId="12366F11" w14:textId="77777777" w:rsidTr="00CC139A">
        <w:tc>
          <w:tcPr>
            <w:tcW w:w="780" w:type="dxa"/>
          </w:tcPr>
          <w:p w14:paraId="7EB4CDB9" w14:textId="6E60A548" w:rsidR="009D4D02" w:rsidRDefault="002114FC" w:rsidP="00CC139A">
            <w:pPr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07" w:type="dxa"/>
          </w:tcPr>
          <w:p w14:paraId="79451BED" w14:textId="0D336FCD" w:rsidR="009D4D02" w:rsidRDefault="002114FC" w:rsidP="00CC139A">
            <w:pPr>
              <w:tabs>
                <w:tab w:val="left" w:pos="963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Согласие автора на указание сведений о себе</w:t>
            </w:r>
          </w:p>
        </w:tc>
        <w:tc>
          <w:tcPr>
            <w:tcW w:w="2964" w:type="dxa"/>
          </w:tcPr>
          <w:p w14:paraId="6B4D5EB0" w14:textId="0954CADE" w:rsidR="009D4D02" w:rsidRDefault="002114FC" w:rsidP="00CC139A">
            <w:pPr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114FC" w14:paraId="217B1BD4" w14:textId="77777777" w:rsidTr="00CC139A">
        <w:tc>
          <w:tcPr>
            <w:tcW w:w="780" w:type="dxa"/>
          </w:tcPr>
          <w:p w14:paraId="28A7E06D" w14:textId="15FE5070" w:rsidR="002114FC" w:rsidRDefault="002114FC" w:rsidP="00CC139A">
            <w:pPr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07" w:type="dxa"/>
          </w:tcPr>
          <w:p w14:paraId="4B598B51" w14:textId="719EBA04" w:rsidR="002114FC" w:rsidRDefault="002114FC" w:rsidP="00CC139A">
            <w:pPr>
              <w:tabs>
                <w:tab w:val="left" w:pos="963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Депонируемые материалы</w:t>
            </w:r>
          </w:p>
        </w:tc>
        <w:tc>
          <w:tcPr>
            <w:tcW w:w="2964" w:type="dxa"/>
          </w:tcPr>
          <w:p w14:paraId="45427479" w14:textId="71532E93" w:rsidR="002114FC" w:rsidRDefault="002114FC" w:rsidP="00CC139A">
            <w:pPr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114FC" w14:paraId="1F9AF038" w14:textId="77777777" w:rsidTr="00CC139A">
        <w:tc>
          <w:tcPr>
            <w:tcW w:w="780" w:type="dxa"/>
          </w:tcPr>
          <w:p w14:paraId="1FD7C1B1" w14:textId="5860A616" w:rsidR="002114FC" w:rsidRDefault="002114FC" w:rsidP="00CC139A">
            <w:pPr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07" w:type="dxa"/>
          </w:tcPr>
          <w:p w14:paraId="332E5AD3" w14:textId="5E74BD55" w:rsidR="002114FC" w:rsidRDefault="002114FC" w:rsidP="00CC139A">
            <w:pPr>
              <w:tabs>
                <w:tab w:val="left" w:pos="963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 о распределении авторского вклада</w:t>
            </w:r>
          </w:p>
        </w:tc>
        <w:tc>
          <w:tcPr>
            <w:tcW w:w="2964" w:type="dxa"/>
          </w:tcPr>
          <w:p w14:paraId="145F1AFC" w14:textId="3F904171" w:rsidR="002114FC" w:rsidRDefault="002114FC" w:rsidP="00CC139A">
            <w:pPr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14:paraId="1B2B74D2" w14:textId="77777777" w:rsidR="009D4D02" w:rsidRDefault="009D4D02" w:rsidP="0099154A">
      <w:pPr>
        <w:pStyle w:val="a0"/>
        <w:ind w:left="0" w:firstLine="567"/>
        <w:jc w:val="both"/>
        <w:rPr>
          <w:rFonts w:ascii="Times New Roman" w:hAnsi="Times New Roman" w:cs="Times New Roman"/>
        </w:rPr>
      </w:pPr>
    </w:p>
    <w:p w14:paraId="5008BF14" w14:textId="27353D02" w:rsidR="00840004" w:rsidRPr="009D4D02" w:rsidRDefault="0099154A" w:rsidP="009D4D02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(</w:t>
      </w:r>
      <w:r w:rsidR="00840004" w:rsidRPr="00840004">
        <w:rPr>
          <w:rFonts w:ascii="Times New Roman" w:hAnsi="Times New Roman" w:cs="Times New Roman"/>
        </w:rPr>
        <w:t>Мы</w:t>
      </w:r>
      <w:r>
        <w:rPr>
          <w:rFonts w:ascii="Times New Roman" w:hAnsi="Times New Roman" w:cs="Times New Roman"/>
        </w:rPr>
        <w:t>)</w:t>
      </w:r>
      <w:r w:rsidR="009D4D02">
        <w:rPr>
          <w:rFonts w:ascii="Times New Roman" w:hAnsi="Times New Roman" w:cs="Times New Roman"/>
        </w:rPr>
        <w:t>, авторы РИД «</w:t>
      </w:r>
      <w:r w:rsidR="00571B55">
        <w:rPr>
          <w:rFonts w:ascii="Times New Roman" w:hAnsi="Times New Roman" w:cs="Times New Roman"/>
          <w:lang w:val="en-US"/>
        </w:rPr>
        <w:t>web</w:t>
      </w:r>
      <w:r w:rsidR="00571B55" w:rsidRPr="00571B55">
        <w:rPr>
          <w:rFonts w:ascii="Times New Roman" w:hAnsi="Times New Roman" w:cs="Times New Roman"/>
        </w:rPr>
        <w:t>-</w:t>
      </w:r>
      <w:proofErr w:type="spellStart"/>
      <w:r w:rsidR="00571B55">
        <w:rPr>
          <w:rFonts w:ascii="Times New Roman" w:hAnsi="Times New Roman" w:cs="Times New Roman"/>
        </w:rPr>
        <w:t>трекер</w:t>
      </w:r>
      <w:proofErr w:type="spellEnd"/>
      <w:r w:rsidR="00571B55">
        <w:rPr>
          <w:rFonts w:ascii="Times New Roman" w:hAnsi="Times New Roman" w:cs="Times New Roman"/>
        </w:rPr>
        <w:t xml:space="preserve"> для просмотра и анализа аниме-сериалов</w:t>
      </w:r>
      <w:r w:rsidR="009D4D02">
        <w:rPr>
          <w:rFonts w:ascii="Times New Roman" w:hAnsi="Times New Roman" w:cs="Times New Roman"/>
        </w:rPr>
        <w:t xml:space="preserve">» </w:t>
      </w:r>
      <w:r w:rsidR="009D4D02" w:rsidRPr="009D4D02">
        <w:rPr>
          <w:rFonts w:ascii="Times New Roman" w:hAnsi="Times New Roman" w:cs="Times New Roman"/>
          <w:i/>
        </w:rPr>
        <w:t>(название),</w:t>
      </w:r>
      <w:r w:rsidRPr="009D4D02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подтверждаю</w:t>
      </w:r>
      <w:r w:rsidR="00840004" w:rsidRPr="008400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="00840004" w:rsidRPr="00840004">
        <w:rPr>
          <w:rFonts w:ascii="Times New Roman" w:hAnsi="Times New Roman" w:cs="Times New Roman"/>
        </w:rPr>
        <w:t>подтверждаем</w:t>
      </w:r>
      <w:r>
        <w:rPr>
          <w:rFonts w:ascii="Times New Roman" w:hAnsi="Times New Roman" w:cs="Times New Roman"/>
        </w:rPr>
        <w:t>)</w:t>
      </w:r>
      <w:r w:rsidR="00840004" w:rsidRPr="00840004">
        <w:rPr>
          <w:rFonts w:ascii="Times New Roman" w:hAnsi="Times New Roman" w:cs="Times New Roman"/>
        </w:rPr>
        <w:t xml:space="preserve">, что все указанные в настоящем Уведомлении - ходатайстве лица </w:t>
      </w:r>
      <w:r w:rsidR="00840004" w:rsidRPr="009D4D02">
        <w:rPr>
          <w:rFonts w:ascii="Times New Roman" w:hAnsi="Times New Roman" w:cs="Times New Roman"/>
        </w:rPr>
        <w:t xml:space="preserve">внесли личный творческий вклад в создание РИД и </w:t>
      </w:r>
      <w:r w:rsidRPr="009D4D02">
        <w:rPr>
          <w:rFonts w:ascii="Times New Roman" w:hAnsi="Times New Roman" w:cs="Times New Roman"/>
        </w:rPr>
        <w:t>являюсь (</w:t>
      </w:r>
      <w:r w:rsidR="00840004" w:rsidRPr="009D4D02">
        <w:rPr>
          <w:rFonts w:ascii="Times New Roman" w:hAnsi="Times New Roman" w:cs="Times New Roman"/>
        </w:rPr>
        <w:t>являются</w:t>
      </w:r>
      <w:r w:rsidRPr="009D4D02">
        <w:rPr>
          <w:rFonts w:ascii="Times New Roman" w:hAnsi="Times New Roman" w:cs="Times New Roman"/>
        </w:rPr>
        <w:t>)</w:t>
      </w:r>
      <w:r w:rsidR="00840004" w:rsidRPr="009D4D02">
        <w:rPr>
          <w:rFonts w:ascii="Times New Roman" w:hAnsi="Times New Roman" w:cs="Times New Roman"/>
        </w:rPr>
        <w:t xml:space="preserve"> его </w:t>
      </w:r>
      <w:r w:rsidRPr="009D4D02">
        <w:rPr>
          <w:rFonts w:ascii="Times New Roman" w:hAnsi="Times New Roman" w:cs="Times New Roman"/>
        </w:rPr>
        <w:t>автором (</w:t>
      </w:r>
      <w:r w:rsidR="00840004" w:rsidRPr="009D4D02">
        <w:rPr>
          <w:rFonts w:ascii="Times New Roman" w:hAnsi="Times New Roman" w:cs="Times New Roman"/>
        </w:rPr>
        <w:t>авторами</w:t>
      </w:r>
      <w:r w:rsidRPr="009D4D02">
        <w:rPr>
          <w:rFonts w:ascii="Times New Roman" w:hAnsi="Times New Roman" w:cs="Times New Roman"/>
        </w:rPr>
        <w:t>)</w:t>
      </w:r>
      <w:r w:rsidR="00840004" w:rsidRPr="009D4D02">
        <w:rPr>
          <w:rFonts w:ascii="Times New Roman" w:hAnsi="Times New Roman" w:cs="Times New Roman"/>
        </w:rPr>
        <w:t>.</w:t>
      </w:r>
      <w:r w:rsidR="00442745" w:rsidRPr="009D4D02">
        <w:rPr>
          <w:rFonts w:ascii="Times New Roman" w:hAnsi="Times New Roman" w:cs="Times New Roman"/>
        </w:rPr>
        <w:t xml:space="preserve"> </w:t>
      </w:r>
      <w:r w:rsidR="009D4D02">
        <w:rPr>
          <w:rFonts w:ascii="Times New Roman" w:hAnsi="Times New Roman" w:cs="Times New Roman"/>
        </w:rPr>
        <w:t>Н</w:t>
      </w:r>
      <w:r w:rsidR="009D4D02" w:rsidRPr="009D4D02">
        <w:rPr>
          <w:rFonts w:ascii="Times New Roman" w:hAnsi="Times New Roman" w:cs="Times New Roman"/>
        </w:rPr>
        <w:t>еотъемлемой частью настоящего Уведомления-ходат</w:t>
      </w:r>
      <w:r w:rsidR="009D4D02">
        <w:rPr>
          <w:rFonts w:ascii="Times New Roman" w:hAnsi="Times New Roman" w:cs="Times New Roman"/>
        </w:rPr>
        <w:t xml:space="preserve">айства является </w:t>
      </w:r>
      <w:r w:rsidR="009D4D02" w:rsidRPr="009D4D02">
        <w:rPr>
          <w:rFonts w:ascii="Times New Roman" w:hAnsi="Times New Roman" w:cs="Times New Roman"/>
        </w:rPr>
        <w:t>С</w:t>
      </w:r>
      <w:r w:rsidR="009D4D02" w:rsidRPr="009D4D02">
        <w:rPr>
          <w:rFonts w:ascii="Times New Roman" w:eastAsia="Times New Roman" w:hAnsi="Times New Roman" w:cs="Times New Roman"/>
          <w:bCs/>
          <w:lang w:val="ru"/>
        </w:rPr>
        <w:t>оглашение о распределении долей творческого вклада авторов</w:t>
      </w:r>
      <w:r w:rsidR="009D4D02" w:rsidRPr="009D4D02">
        <w:rPr>
          <w:rFonts w:ascii="Times New Roman" w:hAnsi="Times New Roman" w:cs="Times New Roman"/>
        </w:rPr>
        <w:t xml:space="preserve"> в создании РИД</w:t>
      </w:r>
      <w:r w:rsidR="009D4D02">
        <w:rPr>
          <w:rFonts w:ascii="Times New Roman" w:hAnsi="Times New Roman" w:cs="Times New Roman"/>
        </w:rPr>
        <w:t>.</w:t>
      </w:r>
    </w:p>
    <w:p w14:paraId="09DCA715" w14:textId="7AAF2BCA" w:rsidR="00442745" w:rsidRPr="00A72B2F" w:rsidRDefault="00442745" w:rsidP="009D4D02">
      <w:pPr>
        <w:pStyle w:val="a0"/>
        <w:ind w:left="0" w:firstLine="56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Мы ознакомлены и согласны, что в</w:t>
      </w:r>
      <w:r w:rsidRPr="00A72B2F">
        <w:rPr>
          <w:rFonts w:ascii="Times New Roman" w:hAnsi="Times New Roman" w:cs="Times New Roman"/>
        </w:rPr>
        <w:t xml:space="preserve"> соответствии с</w:t>
      </w:r>
      <w:r>
        <w:rPr>
          <w:rFonts w:ascii="Times New Roman" w:hAnsi="Times New Roman" w:cs="Times New Roman"/>
        </w:rPr>
        <w:t xml:space="preserve"> п.4 ст. 1370 ч. 4 ГК РФ право на вознаграждение за создание служебного изобретения, служебной полезной модели, служебного промышленного образца возникает в случае если работодатель </w:t>
      </w:r>
      <w:proofErr w:type="spellStart"/>
      <w:r>
        <w:rPr>
          <w:rFonts w:ascii="Times New Roman" w:hAnsi="Times New Roman" w:cs="Times New Roman"/>
        </w:rPr>
        <w:t>получт</w:t>
      </w:r>
      <w:proofErr w:type="spellEnd"/>
      <w:r>
        <w:rPr>
          <w:rFonts w:ascii="Times New Roman" w:hAnsi="Times New Roman" w:cs="Times New Roman"/>
        </w:rPr>
        <w:t xml:space="preserve"> патент, примет решение о сохранении информации в тайне и сообщит об этом работнику, передаст право на получение патента другому лицу, не получит патент по поданной</w:t>
      </w:r>
      <w:proofErr w:type="gramEnd"/>
      <w:r>
        <w:rPr>
          <w:rFonts w:ascii="Times New Roman" w:hAnsi="Times New Roman" w:cs="Times New Roman"/>
        </w:rPr>
        <w:t xml:space="preserve"> заявке по зависящим от него причинам.</w:t>
      </w:r>
      <w:r w:rsidRPr="00A72B2F">
        <w:rPr>
          <w:rFonts w:ascii="Times New Roman" w:hAnsi="Times New Roman" w:cs="Times New Roman"/>
        </w:rPr>
        <w:t xml:space="preserve"> </w:t>
      </w:r>
    </w:p>
    <w:p w14:paraId="7A9753AA" w14:textId="64F75AFB" w:rsidR="00840004" w:rsidRPr="00A72B2F" w:rsidRDefault="00840004" w:rsidP="0099154A">
      <w:pPr>
        <w:pStyle w:val="a0"/>
        <w:ind w:left="0" w:firstLine="567"/>
        <w:jc w:val="both"/>
        <w:rPr>
          <w:rFonts w:ascii="Times New Roman" w:hAnsi="Times New Roman" w:cs="Times New Roman"/>
        </w:rPr>
      </w:pPr>
      <w:r w:rsidRPr="00840004">
        <w:rPr>
          <w:rFonts w:ascii="Times New Roman" w:hAnsi="Times New Roman" w:cs="Times New Roman"/>
        </w:rPr>
        <w:t xml:space="preserve">Мне (нам) </w:t>
      </w:r>
      <w:r w:rsidRPr="00A72B2F">
        <w:rPr>
          <w:rFonts w:ascii="Times New Roman" w:hAnsi="Times New Roman" w:cs="Times New Roman"/>
        </w:rPr>
        <w:t>известно, что в соответствии с действующим законодательством Российской Федерации  и существующими в вузе локальными нормативными документами работни</w:t>
      </w:r>
      <w:proofErr w:type="gramStart"/>
      <w:r w:rsidRPr="00A72B2F">
        <w:rPr>
          <w:rFonts w:ascii="Times New Roman" w:hAnsi="Times New Roman" w:cs="Times New Roman"/>
        </w:rPr>
        <w:t>к</w:t>
      </w:r>
      <w:r w:rsidR="00442745">
        <w:rPr>
          <w:rFonts w:ascii="Times New Roman" w:hAnsi="Times New Roman" w:cs="Times New Roman"/>
        </w:rPr>
        <w:t>(</w:t>
      </w:r>
      <w:proofErr w:type="gramEnd"/>
      <w:r w:rsidRPr="00A72B2F">
        <w:rPr>
          <w:rFonts w:ascii="Times New Roman" w:hAnsi="Times New Roman" w:cs="Times New Roman"/>
        </w:rPr>
        <w:t>и</w:t>
      </w:r>
      <w:r w:rsidR="00442745">
        <w:rPr>
          <w:rFonts w:ascii="Times New Roman" w:hAnsi="Times New Roman" w:cs="Times New Roman"/>
        </w:rPr>
        <w:t>)</w:t>
      </w:r>
      <w:r w:rsidRPr="00A72B2F">
        <w:rPr>
          <w:rFonts w:ascii="Times New Roman" w:hAnsi="Times New Roman" w:cs="Times New Roman"/>
        </w:rPr>
        <w:t>, являющи</w:t>
      </w:r>
      <w:r w:rsidR="00442745">
        <w:rPr>
          <w:rFonts w:ascii="Times New Roman" w:hAnsi="Times New Roman" w:cs="Times New Roman"/>
        </w:rPr>
        <w:t>йся(</w:t>
      </w:r>
      <w:proofErr w:type="spellStart"/>
      <w:r w:rsidRPr="00A72B2F">
        <w:rPr>
          <w:rFonts w:ascii="Times New Roman" w:hAnsi="Times New Roman" w:cs="Times New Roman"/>
        </w:rPr>
        <w:t>еся</w:t>
      </w:r>
      <w:proofErr w:type="spellEnd"/>
      <w:r w:rsidR="00442745">
        <w:rPr>
          <w:rFonts w:ascii="Times New Roman" w:hAnsi="Times New Roman" w:cs="Times New Roman"/>
        </w:rPr>
        <w:t>)</w:t>
      </w:r>
      <w:r w:rsidRPr="00A72B2F">
        <w:rPr>
          <w:rFonts w:ascii="Times New Roman" w:hAnsi="Times New Roman" w:cs="Times New Roman"/>
        </w:rPr>
        <w:t xml:space="preserve"> авторами служебных РИД, имеют право на выплату </w:t>
      </w:r>
      <w:r w:rsidR="00442745">
        <w:rPr>
          <w:rFonts w:ascii="Times New Roman" w:hAnsi="Times New Roman" w:cs="Times New Roman"/>
        </w:rPr>
        <w:t xml:space="preserve">авторского </w:t>
      </w:r>
      <w:r w:rsidRPr="00A72B2F">
        <w:rPr>
          <w:rFonts w:ascii="Times New Roman" w:hAnsi="Times New Roman" w:cs="Times New Roman"/>
        </w:rPr>
        <w:t>вознаграждения</w:t>
      </w:r>
      <w:r w:rsidR="003C28D4">
        <w:rPr>
          <w:rFonts w:ascii="Times New Roman" w:hAnsi="Times New Roman" w:cs="Times New Roman"/>
        </w:rPr>
        <w:t>.</w:t>
      </w:r>
      <w:r w:rsidR="00FF36B9" w:rsidRPr="00FF36B9">
        <w:rPr>
          <w:rFonts w:ascii="Times New Roman" w:hAnsi="Times New Roman" w:cs="Times New Roman"/>
        </w:rPr>
        <w:t xml:space="preserve"> </w:t>
      </w:r>
      <w:r w:rsidR="00FF36B9">
        <w:rPr>
          <w:rFonts w:ascii="Times New Roman" w:hAnsi="Times New Roman" w:cs="Times New Roman"/>
        </w:rPr>
        <w:t xml:space="preserve">Размер вознаграждения, условия и порядок его выплаты определяется договором между работником и работодателем, в соответствии с </w:t>
      </w:r>
      <w:proofErr w:type="spellStart"/>
      <w:r w:rsidR="00FF36B9">
        <w:rPr>
          <w:rFonts w:ascii="Times New Roman" w:hAnsi="Times New Roman" w:cs="Times New Roman"/>
        </w:rPr>
        <w:t>дейсивующим</w:t>
      </w:r>
      <w:proofErr w:type="spellEnd"/>
      <w:r w:rsidR="00FF36B9">
        <w:rPr>
          <w:rFonts w:ascii="Times New Roman" w:hAnsi="Times New Roman" w:cs="Times New Roman"/>
        </w:rPr>
        <w:t xml:space="preserve"> Положением о выплате авторского вознаграждения в </w:t>
      </w:r>
      <w:proofErr w:type="spellStart"/>
      <w:r w:rsidR="00FF36B9">
        <w:rPr>
          <w:rFonts w:ascii="Times New Roman" w:hAnsi="Times New Roman" w:cs="Times New Roman"/>
        </w:rPr>
        <w:t>Череповецкомгосударственном</w:t>
      </w:r>
      <w:proofErr w:type="spellEnd"/>
      <w:r w:rsidR="00FF36B9">
        <w:rPr>
          <w:rFonts w:ascii="Times New Roman" w:hAnsi="Times New Roman" w:cs="Times New Roman"/>
        </w:rPr>
        <w:t xml:space="preserve"> университете.</w:t>
      </w:r>
      <w:r w:rsidR="003C28D4">
        <w:rPr>
          <w:rFonts w:ascii="Times New Roman" w:hAnsi="Times New Roman" w:cs="Times New Roman"/>
        </w:rPr>
        <w:t xml:space="preserve"> </w:t>
      </w:r>
      <w:r w:rsidRPr="00A72B2F">
        <w:rPr>
          <w:rFonts w:ascii="Times New Roman" w:hAnsi="Times New Roman" w:cs="Times New Roman"/>
        </w:rPr>
        <w:t xml:space="preserve"> </w:t>
      </w:r>
    </w:p>
    <w:p w14:paraId="14825893" w14:textId="1726158B" w:rsidR="00FC11D9" w:rsidRPr="009D4D02" w:rsidRDefault="00680FBC" w:rsidP="009D4D02">
      <w:pPr>
        <w:pStyle w:val="a0"/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A72B2F">
        <w:rPr>
          <w:rFonts w:ascii="Times New Roman" w:hAnsi="Times New Roman" w:cs="Times New Roman"/>
        </w:rPr>
        <w:t>Я (мы), как автор (авторы</w:t>
      </w:r>
      <w:r w:rsidRPr="00840004">
        <w:rPr>
          <w:rFonts w:ascii="Times New Roman" w:hAnsi="Times New Roman" w:cs="Times New Roman"/>
        </w:rPr>
        <w:t>) созданного РИД, обязуюсь (обязуемся) в установленные ФИПС сроки оперативно отвечать на поступившие письма, запросы и решения</w:t>
      </w:r>
      <w:r>
        <w:rPr>
          <w:rFonts w:ascii="Times New Roman" w:hAnsi="Times New Roman" w:cs="Times New Roman"/>
        </w:rPr>
        <w:t>, направляемые</w:t>
      </w:r>
      <w:r w:rsidRPr="00D168E6">
        <w:rPr>
          <w:rFonts w:ascii="Times New Roman" w:hAnsi="Times New Roman" w:cs="Times New Roman"/>
        </w:rPr>
        <w:t xml:space="preserve"> </w:t>
      </w:r>
      <w:r w:rsidRPr="00A72B2F">
        <w:rPr>
          <w:rFonts w:ascii="Times New Roman" w:hAnsi="Times New Roman" w:cs="Times New Roman"/>
        </w:rPr>
        <w:t>ОКИ.</w:t>
      </w:r>
      <w:proofErr w:type="gramEnd"/>
    </w:p>
    <w:p w14:paraId="14F44C9C" w14:textId="77777777" w:rsidR="00390FC3" w:rsidRDefault="00390FC3" w:rsidP="00840004">
      <w:pPr>
        <w:pStyle w:val="a0"/>
        <w:ind w:left="0" w:firstLine="567"/>
        <w:rPr>
          <w:rFonts w:ascii="Times New Roman" w:hAnsi="Times New Roman" w:cs="Times New Roman"/>
          <w:bCs/>
          <w:lang w:eastAsia="ar-SA"/>
        </w:rPr>
      </w:pPr>
    </w:p>
    <w:p w14:paraId="52420265" w14:textId="4962BB53" w:rsidR="00CC1A6E" w:rsidRPr="00CC1A6E" w:rsidRDefault="00CC1A6E" w:rsidP="00CC1A6E">
      <w:pPr>
        <w:pStyle w:val="a0"/>
        <w:ind w:left="0" w:firstLine="567"/>
        <w:jc w:val="both"/>
        <w:rPr>
          <w:rFonts w:ascii="Times New Roman" w:hAnsi="Times New Roman" w:cs="Times New Roman"/>
        </w:rPr>
      </w:pPr>
      <w:r w:rsidRPr="00CC1A6E">
        <w:rPr>
          <w:rFonts w:ascii="Times New Roman" w:hAnsi="Times New Roman" w:cs="Times New Roman"/>
        </w:rPr>
        <w:t>Подписывая настоящее уведомление, я (мы) как автор (авторы) РИД выражаю (выражаем) согласие на обработку моих (наших) персональных данных вузом и ФИПС в объеме, необходимом для регистрации, получения правовой охраны, учета и коммерциализации РИД (в соответствии со статьей 9 Федерального закона от 27 июля 2006 г. № 152-ФЗ «О персональных данных»). Согласие является бессрочным и безотзывным.</w:t>
      </w:r>
    </w:p>
    <w:p w14:paraId="6BB948CD" w14:textId="77777777" w:rsidR="00CC1A6E" w:rsidRDefault="00CC1A6E" w:rsidP="00840004">
      <w:pPr>
        <w:pStyle w:val="a0"/>
        <w:ind w:left="0" w:firstLine="567"/>
        <w:rPr>
          <w:rFonts w:ascii="Times New Roman" w:hAnsi="Times New Roman" w:cs="Times New Roman"/>
          <w:bCs/>
          <w:lang w:eastAsia="ar-SA"/>
        </w:rPr>
      </w:pPr>
    </w:p>
    <w:p w14:paraId="1995CD25" w14:textId="55CE9F8F" w:rsidR="00840004" w:rsidRPr="00840004" w:rsidRDefault="007B2560" w:rsidP="00840004">
      <w:pPr>
        <w:pStyle w:val="a0"/>
        <w:ind w:left="0" w:firstLine="567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bCs/>
          <w:lang w:eastAsia="ar-SA"/>
        </w:rPr>
        <w:t>Подписи а</w:t>
      </w:r>
      <w:r w:rsidR="0099198C">
        <w:rPr>
          <w:rFonts w:ascii="Times New Roman" w:hAnsi="Times New Roman" w:cs="Times New Roman"/>
          <w:bCs/>
          <w:lang w:eastAsia="ar-SA"/>
        </w:rPr>
        <w:t>второв</w:t>
      </w:r>
      <w:r w:rsidR="00840004" w:rsidRPr="00840004">
        <w:rPr>
          <w:rFonts w:ascii="Times New Roman" w:hAnsi="Times New Roman" w:cs="Times New Roman"/>
          <w:bCs/>
          <w:lang w:eastAsia="ar-SA"/>
        </w:rPr>
        <w:t xml:space="preserve">: </w:t>
      </w:r>
    </w:p>
    <w:p w14:paraId="22EBC58E" w14:textId="1237C4CC" w:rsidR="00840004" w:rsidRPr="00840004" w:rsidRDefault="00840004" w:rsidP="00840004">
      <w:pPr>
        <w:pStyle w:val="a0"/>
        <w:ind w:left="0" w:firstLine="567"/>
        <w:rPr>
          <w:rFonts w:ascii="Times New Roman" w:hAnsi="Times New Roman" w:cs="Times New Roman"/>
          <w:u w:val="single"/>
          <w:lang w:eastAsia="ar-SA"/>
        </w:rPr>
      </w:pPr>
      <w:r w:rsidRPr="00840004">
        <w:rPr>
          <w:rFonts w:ascii="Times New Roman" w:hAnsi="Times New Roman" w:cs="Times New Roman"/>
          <w:b/>
          <w:bCs/>
          <w:lang w:eastAsia="ar-SA"/>
        </w:rPr>
        <w:tab/>
      </w:r>
      <w:r w:rsidRPr="00840004">
        <w:rPr>
          <w:rFonts w:ascii="Times New Roman" w:hAnsi="Times New Roman" w:cs="Times New Roman"/>
          <w:b/>
          <w:bCs/>
          <w:lang w:eastAsia="ar-SA"/>
        </w:rPr>
        <w:tab/>
      </w:r>
      <w:r w:rsidRPr="00840004">
        <w:rPr>
          <w:rFonts w:ascii="Times New Roman" w:hAnsi="Times New Roman" w:cs="Times New Roman"/>
          <w:b/>
          <w:bCs/>
          <w:lang w:eastAsia="ar-SA"/>
        </w:rPr>
        <w:tab/>
      </w:r>
      <w:r w:rsidR="007B2560">
        <w:rPr>
          <w:rFonts w:ascii="Times New Roman" w:hAnsi="Times New Roman" w:cs="Times New Roman"/>
          <w:b/>
          <w:bCs/>
          <w:lang w:eastAsia="ar-SA"/>
        </w:rPr>
        <w:tab/>
      </w:r>
      <w:r w:rsidRPr="00840004">
        <w:rPr>
          <w:rFonts w:ascii="Times New Roman" w:hAnsi="Times New Roman" w:cs="Times New Roman"/>
          <w:lang w:eastAsia="ar-SA"/>
        </w:rPr>
        <w:t xml:space="preserve">_______________________      </w:t>
      </w:r>
      <w:r w:rsidR="003F28B0">
        <w:rPr>
          <w:rFonts w:ascii="Times New Roman" w:hAnsi="Times New Roman" w:cs="Times New Roman"/>
          <w:lang w:eastAsia="ar-SA"/>
        </w:rPr>
        <w:t xml:space="preserve">                  </w:t>
      </w:r>
      <w:r w:rsidR="00571B55">
        <w:rPr>
          <w:rFonts w:ascii="Times New Roman" w:hAnsi="Times New Roman" w:cs="Times New Roman"/>
          <w:u w:val="single"/>
          <w:lang w:eastAsia="ar-SA"/>
        </w:rPr>
        <w:t>Глазунов М.А.</w:t>
      </w:r>
    </w:p>
    <w:p w14:paraId="4A06AC81" w14:textId="2696DC65" w:rsidR="00840004" w:rsidRPr="007424C6" w:rsidRDefault="00840004" w:rsidP="00840004">
      <w:pPr>
        <w:pStyle w:val="a0"/>
        <w:ind w:left="0" w:firstLine="567"/>
        <w:rPr>
          <w:rFonts w:ascii="Times New Roman" w:hAnsi="Times New Roman" w:cs="Times New Roman"/>
          <w:b/>
          <w:bCs/>
          <w:i/>
          <w:sz w:val="16"/>
          <w:szCs w:val="16"/>
          <w:lang w:eastAsia="ar-SA"/>
        </w:rPr>
      </w:pPr>
      <w:r w:rsidRPr="00840004">
        <w:rPr>
          <w:rFonts w:ascii="Times New Roman" w:hAnsi="Times New Roman" w:cs="Times New Roman"/>
          <w:i/>
          <w:lang w:eastAsia="ar-SA"/>
        </w:rPr>
        <w:tab/>
      </w:r>
      <w:r w:rsidRPr="00840004">
        <w:rPr>
          <w:rFonts w:ascii="Times New Roman" w:hAnsi="Times New Roman" w:cs="Times New Roman"/>
          <w:i/>
          <w:lang w:eastAsia="ar-SA"/>
        </w:rPr>
        <w:tab/>
      </w:r>
      <w:r w:rsidRPr="00840004">
        <w:rPr>
          <w:rFonts w:ascii="Times New Roman" w:hAnsi="Times New Roman" w:cs="Times New Roman"/>
          <w:i/>
          <w:lang w:eastAsia="ar-SA"/>
        </w:rPr>
        <w:tab/>
      </w:r>
      <w:r w:rsidRPr="00840004">
        <w:rPr>
          <w:rFonts w:ascii="Times New Roman" w:hAnsi="Times New Roman" w:cs="Times New Roman"/>
          <w:i/>
          <w:lang w:eastAsia="ar-SA"/>
        </w:rPr>
        <w:tab/>
      </w:r>
      <w:r w:rsidR="007B2560">
        <w:rPr>
          <w:rFonts w:ascii="Times New Roman" w:hAnsi="Times New Roman" w:cs="Times New Roman"/>
          <w:i/>
          <w:lang w:eastAsia="ar-SA"/>
        </w:rPr>
        <w:tab/>
      </w:r>
      <w:r w:rsidRPr="007424C6">
        <w:rPr>
          <w:rFonts w:ascii="Times New Roman" w:hAnsi="Times New Roman" w:cs="Times New Roman"/>
          <w:i/>
          <w:sz w:val="16"/>
          <w:szCs w:val="16"/>
          <w:lang w:eastAsia="ar-SA"/>
        </w:rPr>
        <w:t>подпись</w:t>
      </w:r>
      <w:r w:rsidRPr="007424C6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Pr="007424C6">
        <w:rPr>
          <w:rFonts w:ascii="Times New Roman" w:hAnsi="Times New Roman" w:cs="Times New Roman"/>
          <w:i/>
          <w:sz w:val="16"/>
          <w:szCs w:val="16"/>
          <w:lang w:eastAsia="ar-SA"/>
        </w:rPr>
        <w:tab/>
        <w:t xml:space="preserve">            </w:t>
      </w:r>
      <w:r w:rsidR="007424C6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="007424C6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="007424C6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Pr="007424C6">
        <w:rPr>
          <w:rFonts w:ascii="Times New Roman" w:hAnsi="Times New Roman" w:cs="Times New Roman"/>
          <w:i/>
          <w:sz w:val="16"/>
          <w:szCs w:val="16"/>
          <w:lang w:eastAsia="ar-SA"/>
        </w:rPr>
        <w:t xml:space="preserve"> (Ф.И.О.)</w:t>
      </w:r>
    </w:p>
    <w:p w14:paraId="7D14BB7C" w14:textId="37EBAA3D" w:rsidR="00840004" w:rsidRPr="00840004" w:rsidRDefault="00840004" w:rsidP="00840004">
      <w:pPr>
        <w:pStyle w:val="a0"/>
        <w:ind w:left="0" w:firstLine="567"/>
        <w:rPr>
          <w:rFonts w:ascii="Times New Roman" w:hAnsi="Times New Roman" w:cs="Times New Roman"/>
          <w:i/>
          <w:u w:val="single"/>
          <w:lang w:eastAsia="ar-SA"/>
        </w:rPr>
      </w:pPr>
      <w:r w:rsidRPr="00840004">
        <w:rPr>
          <w:rFonts w:ascii="Times New Roman" w:hAnsi="Times New Roman" w:cs="Times New Roman"/>
          <w:b/>
          <w:i/>
          <w:lang w:eastAsia="ar-SA"/>
        </w:rPr>
        <w:tab/>
      </w:r>
      <w:r w:rsidRPr="00840004">
        <w:rPr>
          <w:rFonts w:ascii="Times New Roman" w:hAnsi="Times New Roman" w:cs="Times New Roman"/>
          <w:b/>
          <w:i/>
          <w:lang w:eastAsia="ar-SA"/>
        </w:rPr>
        <w:tab/>
      </w:r>
      <w:r w:rsidRPr="00840004">
        <w:rPr>
          <w:rFonts w:ascii="Times New Roman" w:hAnsi="Times New Roman" w:cs="Times New Roman"/>
          <w:b/>
          <w:i/>
          <w:lang w:eastAsia="ar-SA"/>
        </w:rPr>
        <w:tab/>
      </w:r>
      <w:r w:rsidR="007B2560">
        <w:rPr>
          <w:rFonts w:ascii="Times New Roman" w:hAnsi="Times New Roman" w:cs="Times New Roman"/>
          <w:b/>
          <w:i/>
          <w:lang w:eastAsia="ar-SA"/>
        </w:rPr>
        <w:tab/>
      </w:r>
      <w:r w:rsidRPr="00840004">
        <w:rPr>
          <w:rFonts w:ascii="Times New Roman" w:hAnsi="Times New Roman" w:cs="Times New Roman"/>
          <w:i/>
          <w:lang w:eastAsia="ar-SA"/>
        </w:rPr>
        <w:t xml:space="preserve">_______________________    </w:t>
      </w:r>
      <w:r w:rsidR="003F28B0">
        <w:rPr>
          <w:rFonts w:ascii="Times New Roman" w:hAnsi="Times New Roman" w:cs="Times New Roman"/>
          <w:i/>
          <w:lang w:eastAsia="ar-SA"/>
        </w:rPr>
        <w:t xml:space="preserve">                   </w:t>
      </w:r>
      <w:r w:rsidR="003F28B0" w:rsidRPr="006D591F">
        <w:rPr>
          <w:rFonts w:ascii="Times New Roman" w:hAnsi="Times New Roman" w:cs="Times New Roman"/>
          <w:u w:val="single"/>
          <w:lang w:eastAsia="ar-SA"/>
        </w:rPr>
        <w:t xml:space="preserve"> </w:t>
      </w:r>
      <w:r w:rsidR="00FC11D9">
        <w:rPr>
          <w:rFonts w:ascii="Times New Roman" w:hAnsi="Times New Roman" w:cs="Times New Roman"/>
          <w:u w:val="single"/>
          <w:lang w:eastAsia="ar-SA"/>
        </w:rPr>
        <w:t>_____________</w:t>
      </w:r>
    </w:p>
    <w:p w14:paraId="1F697019" w14:textId="404B1D20" w:rsidR="00840004" w:rsidRPr="007424C6" w:rsidRDefault="00840004" w:rsidP="00840004">
      <w:pPr>
        <w:pStyle w:val="a0"/>
        <w:ind w:left="0" w:firstLine="567"/>
        <w:rPr>
          <w:rFonts w:ascii="Times New Roman" w:hAnsi="Times New Roman" w:cs="Times New Roman"/>
          <w:b/>
          <w:bCs/>
          <w:i/>
          <w:sz w:val="16"/>
          <w:szCs w:val="16"/>
          <w:lang w:eastAsia="ar-SA"/>
        </w:rPr>
      </w:pPr>
      <w:r w:rsidRPr="00840004">
        <w:rPr>
          <w:rFonts w:ascii="Times New Roman" w:hAnsi="Times New Roman" w:cs="Times New Roman"/>
          <w:i/>
          <w:lang w:eastAsia="ar-SA"/>
        </w:rPr>
        <w:tab/>
      </w:r>
      <w:r w:rsidRPr="00840004">
        <w:rPr>
          <w:rFonts w:ascii="Times New Roman" w:hAnsi="Times New Roman" w:cs="Times New Roman"/>
          <w:i/>
          <w:lang w:eastAsia="ar-SA"/>
        </w:rPr>
        <w:tab/>
      </w:r>
      <w:r w:rsidRPr="00840004">
        <w:rPr>
          <w:rFonts w:ascii="Times New Roman" w:hAnsi="Times New Roman" w:cs="Times New Roman"/>
          <w:i/>
          <w:lang w:eastAsia="ar-SA"/>
        </w:rPr>
        <w:tab/>
      </w:r>
      <w:r w:rsidR="007B2560">
        <w:rPr>
          <w:rFonts w:ascii="Times New Roman" w:hAnsi="Times New Roman" w:cs="Times New Roman"/>
          <w:i/>
          <w:lang w:eastAsia="ar-SA"/>
        </w:rPr>
        <w:tab/>
      </w:r>
      <w:r w:rsidRPr="00840004">
        <w:rPr>
          <w:rFonts w:ascii="Times New Roman" w:hAnsi="Times New Roman" w:cs="Times New Roman"/>
          <w:i/>
          <w:lang w:eastAsia="ar-SA"/>
        </w:rPr>
        <w:tab/>
      </w:r>
      <w:r w:rsidRPr="007424C6">
        <w:rPr>
          <w:rFonts w:ascii="Times New Roman" w:hAnsi="Times New Roman" w:cs="Times New Roman"/>
          <w:i/>
          <w:sz w:val="16"/>
          <w:szCs w:val="16"/>
          <w:lang w:eastAsia="ar-SA"/>
        </w:rPr>
        <w:t>подпись</w:t>
      </w:r>
      <w:r w:rsidRPr="007424C6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Pr="007424C6">
        <w:rPr>
          <w:rFonts w:ascii="Times New Roman" w:hAnsi="Times New Roman" w:cs="Times New Roman"/>
          <w:i/>
          <w:sz w:val="16"/>
          <w:szCs w:val="16"/>
          <w:lang w:eastAsia="ar-SA"/>
        </w:rPr>
        <w:tab/>
        <w:t xml:space="preserve">               </w:t>
      </w:r>
      <w:r w:rsidR="007424C6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="007424C6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="007424C6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Pr="007424C6">
        <w:rPr>
          <w:rFonts w:ascii="Times New Roman" w:hAnsi="Times New Roman" w:cs="Times New Roman"/>
          <w:i/>
          <w:sz w:val="16"/>
          <w:szCs w:val="16"/>
          <w:lang w:eastAsia="ar-SA"/>
        </w:rPr>
        <w:t>(Ф.И.О.)</w:t>
      </w:r>
    </w:p>
    <w:p w14:paraId="0DE00A7C" w14:textId="77777777" w:rsidR="00FB0EC0" w:rsidRPr="00840004" w:rsidRDefault="00840004" w:rsidP="00FB0EC0">
      <w:pPr>
        <w:pStyle w:val="a0"/>
        <w:ind w:left="0" w:firstLine="567"/>
        <w:rPr>
          <w:rFonts w:ascii="Times New Roman" w:hAnsi="Times New Roman" w:cs="Times New Roman"/>
          <w:i/>
          <w:u w:val="single"/>
          <w:lang w:eastAsia="ar-SA"/>
        </w:rPr>
      </w:pPr>
      <w:r w:rsidRPr="00840004">
        <w:rPr>
          <w:rFonts w:ascii="Times New Roman" w:hAnsi="Times New Roman" w:cs="Times New Roman"/>
          <w:b/>
          <w:bCs/>
          <w:i/>
          <w:lang w:eastAsia="ar-SA"/>
        </w:rPr>
        <w:tab/>
      </w:r>
      <w:r w:rsidRPr="00840004">
        <w:rPr>
          <w:rFonts w:ascii="Times New Roman" w:hAnsi="Times New Roman" w:cs="Times New Roman"/>
          <w:b/>
          <w:bCs/>
          <w:i/>
          <w:lang w:eastAsia="ar-SA"/>
        </w:rPr>
        <w:tab/>
      </w:r>
      <w:r w:rsidRPr="00840004">
        <w:rPr>
          <w:rFonts w:ascii="Times New Roman" w:hAnsi="Times New Roman" w:cs="Times New Roman"/>
          <w:b/>
          <w:bCs/>
          <w:i/>
          <w:lang w:eastAsia="ar-SA"/>
        </w:rPr>
        <w:tab/>
      </w:r>
      <w:r w:rsidR="007B2560">
        <w:rPr>
          <w:rFonts w:ascii="Times New Roman" w:hAnsi="Times New Roman" w:cs="Times New Roman"/>
          <w:b/>
          <w:bCs/>
          <w:i/>
          <w:lang w:eastAsia="ar-SA"/>
        </w:rPr>
        <w:tab/>
      </w:r>
      <w:r w:rsidR="00FB0EC0" w:rsidRPr="00840004">
        <w:rPr>
          <w:rFonts w:ascii="Times New Roman" w:hAnsi="Times New Roman" w:cs="Times New Roman"/>
          <w:i/>
          <w:lang w:eastAsia="ar-SA"/>
        </w:rPr>
        <w:t xml:space="preserve">_______________________    </w:t>
      </w:r>
      <w:r w:rsidR="00FB0EC0">
        <w:rPr>
          <w:rFonts w:ascii="Times New Roman" w:hAnsi="Times New Roman" w:cs="Times New Roman"/>
          <w:i/>
          <w:lang w:eastAsia="ar-SA"/>
        </w:rPr>
        <w:t xml:space="preserve">                   </w:t>
      </w:r>
      <w:r w:rsidR="00FB0EC0" w:rsidRPr="006D591F">
        <w:rPr>
          <w:rFonts w:ascii="Times New Roman" w:hAnsi="Times New Roman" w:cs="Times New Roman"/>
          <w:u w:val="single"/>
          <w:lang w:eastAsia="ar-SA"/>
        </w:rPr>
        <w:t xml:space="preserve"> </w:t>
      </w:r>
      <w:r w:rsidR="00FB0EC0">
        <w:rPr>
          <w:rFonts w:ascii="Times New Roman" w:hAnsi="Times New Roman" w:cs="Times New Roman"/>
          <w:u w:val="single"/>
          <w:lang w:eastAsia="ar-SA"/>
        </w:rPr>
        <w:t>_____________</w:t>
      </w:r>
    </w:p>
    <w:p w14:paraId="66FEE221" w14:textId="77777777" w:rsidR="00FB0EC0" w:rsidRPr="007424C6" w:rsidRDefault="00FB0EC0" w:rsidP="00FB0EC0">
      <w:pPr>
        <w:pStyle w:val="a0"/>
        <w:ind w:left="0" w:firstLine="567"/>
        <w:rPr>
          <w:rFonts w:ascii="Times New Roman" w:hAnsi="Times New Roman" w:cs="Times New Roman"/>
          <w:b/>
          <w:bCs/>
          <w:i/>
          <w:sz w:val="16"/>
          <w:szCs w:val="16"/>
          <w:lang w:eastAsia="ar-SA"/>
        </w:rPr>
      </w:pPr>
      <w:r w:rsidRPr="00840004">
        <w:rPr>
          <w:rFonts w:ascii="Times New Roman" w:hAnsi="Times New Roman" w:cs="Times New Roman"/>
          <w:i/>
          <w:lang w:eastAsia="ar-SA"/>
        </w:rPr>
        <w:tab/>
      </w:r>
      <w:r w:rsidRPr="00840004">
        <w:rPr>
          <w:rFonts w:ascii="Times New Roman" w:hAnsi="Times New Roman" w:cs="Times New Roman"/>
          <w:i/>
          <w:lang w:eastAsia="ar-SA"/>
        </w:rPr>
        <w:tab/>
      </w:r>
      <w:r w:rsidRPr="00840004">
        <w:rPr>
          <w:rFonts w:ascii="Times New Roman" w:hAnsi="Times New Roman" w:cs="Times New Roman"/>
          <w:i/>
          <w:lang w:eastAsia="ar-SA"/>
        </w:rPr>
        <w:tab/>
      </w:r>
      <w:r>
        <w:rPr>
          <w:rFonts w:ascii="Times New Roman" w:hAnsi="Times New Roman" w:cs="Times New Roman"/>
          <w:i/>
          <w:lang w:eastAsia="ar-SA"/>
        </w:rPr>
        <w:tab/>
      </w:r>
      <w:r w:rsidRPr="00840004">
        <w:rPr>
          <w:rFonts w:ascii="Times New Roman" w:hAnsi="Times New Roman" w:cs="Times New Roman"/>
          <w:i/>
          <w:lang w:eastAsia="ar-SA"/>
        </w:rPr>
        <w:tab/>
      </w:r>
      <w:r w:rsidRPr="007424C6">
        <w:rPr>
          <w:rFonts w:ascii="Times New Roman" w:hAnsi="Times New Roman" w:cs="Times New Roman"/>
          <w:i/>
          <w:sz w:val="16"/>
          <w:szCs w:val="16"/>
          <w:lang w:eastAsia="ar-SA"/>
        </w:rPr>
        <w:t>подпись</w:t>
      </w:r>
      <w:r w:rsidRPr="007424C6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Pr="007424C6">
        <w:rPr>
          <w:rFonts w:ascii="Times New Roman" w:hAnsi="Times New Roman" w:cs="Times New Roman"/>
          <w:i/>
          <w:sz w:val="16"/>
          <w:szCs w:val="16"/>
          <w:lang w:eastAsia="ar-SA"/>
        </w:rPr>
        <w:tab/>
        <w:t xml:space="preserve">               </w:t>
      </w:r>
      <w:r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Pr="007424C6">
        <w:rPr>
          <w:rFonts w:ascii="Times New Roman" w:hAnsi="Times New Roman" w:cs="Times New Roman"/>
          <w:i/>
          <w:sz w:val="16"/>
          <w:szCs w:val="16"/>
          <w:lang w:eastAsia="ar-SA"/>
        </w:rPr>
        <w:t>(Ф.И.О.)</w:t>
      </w:r>
    </w:p>
    <w:p w14:paraId="6C1E8A4E" w14:textId="716D6C48" w:rsidR="00840004" w:rsidRPr="00840004" w:rsidRDefault="00840004" w:rsidP="00840004">
      <w:pPr>
        <w:pStyle w:val="a0"/>
        <w:ind w:left="0" w:firstLine="567"/>
        <w:rPr>
          <w:rFonts w:ascii="Times New Roman" w:hAnsi="Times New Roman" w:cs="Times New Roman"/>
          <w:b/>
          <w:lang w:eastAsia="ar-SA"/>
        </w:rPr>
      </w:pPr>
    </w:p>
    <w:p w14:paraId="6AACB8C3" w14:textId="639DF1D4" w:rsidR="00840004" w:rsidRDefault="00CF274F" w:rsidP="00840004">
      <w:pPr>
        <w:pStyle w:val="a0"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«__</w:t>
      </w:r>
      <w:r w:rsidR="00FB0EC0">
        <w:rPr>
          <w:rFonts w:ascii="Times New Roman" w:hAnsi="Times New Roman" w:cs="Times New Roman"/>
        </w:rPr>
        <w:t>_</w:t>
      </w:r>
      <w:r w:rsidR="00840004" w:rsidRPr="00840004">
        <w:rPr>
          <w:rFonts w:ascii="Times New Roman" w:hAnsi="Times New Roman" w:cs="Times New Roman"/>
        </w:rPr>
        <w:t>»</w:t>
      </w:r>
      <w:r w:rsidR="004C4EF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</w:t>
      </w:r>
      <w:r w:rsidR="004C4EFA">
        <w:rPr>
          <w:rFonts w:ascii="Times New Roman" w:hAnsi="Times New Roman" w:cs="Times New Roman"/>
        </w:rPr>
        <w:t xml:space="preserve"> </w:t>
      </w:r>
      <w:r w:rsidR="00840004" w:rsidRPr="00840004">
        <w:rPr>
          <w:rFonts w:ascii="Times New Roman" w:hAnsi="Times New Roman" w:cs="Times New Roman"/>
        </w:rPr>
        <w:t>20</w:t>
      </w:r>
      <w:r w:rsidR="00FB0EC0">
        <w:rPr>
          <w:rFonts w:ascii="Times New Roman" w:hAnsi="Times New Roman" w:cs="Times New Roman"/>
        </w:rPr>
        <w:t>2__</w:t>
      </w:r>
      <w:r w:rsidR="00840004" w:rsidRPr="00840004">
        <w:rPr>
          <w:rFonts w:ascii="Times New Roman" w:hAnsi="Times New Roman" w:cs="Times New Roman"/>
        </w:rPr>
        <w:t>г.</w:t>
      </w:r>
    </w:p>
    <w:p w14:paraId="1E8BE01C" w14:textId="77777777" w:rsidR="006D591F" w:rsidRDefault="006D591F" w:rsidP="00840004">
      <w:pPr>
        <w:pStyle w:val="a0"/>
        <w:ind w:left="0" w:firstLine="567"/>
        <w:rPr>
          <w:rFonts w:ascii="Times New Roman" w:hAnsi="Times New Roman" w:cs="Times New Roman"/>
        </w:rPr>
      </w:pPr>
    </w:p>
    <w:p w14:paraId="7F38F65D" w14:textId="69570F89" w:rsidR="00840004" w:rsidRPr="00840004" w:rsidRDefault="00840004" w:rsidP="00840004">
      <w:pPr>
        <w:pStyle w:val="a0"/>
        <w:ind w:left="0" w:firstLine="567"/>
        <w:rPr>
          <w:rFonts w:ascii="Times New Roman" w:hAnsi="Times New Roman" w:cs="Times New Roman"/>
        </w:rPr>
      </w:pPr>
      <w:r w:rsidRPr="00840004">
        <w:rPr>
          <w:rFonts w:ascii="Times New Roman" w:hAnsi="Times New Roman" w:cs="Times New Roman"/>
        </w:rPr>
        <w:t>ЗАВЕРЯЮ и СОГЛАСУЮ</w:t>
      </w:r>
      <w:r w:rsidR="00E17B26">
        <w:rPr>
          <w:rFonts w:ascii="Times New Roman" w:hAnsi="Times New Roman" w:cs="Times New Roman"/>
        </w:rPr>
        <w:t>:</w:t>
      </w:r>
    </w:p>
    <w:p w14:paraId="475052B5" w14:textId="3E94C337" w:rsidR="00840004" w:rsidRPr="00840004" w:rsidRDefault="00CC1A6E" w:rsidP="00840004">
      <w:pPr>
        <w:pStyle w:val="a0"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(Руководитель</w:t>
      </w:r>
      <w:r w:rsidR="00840004" w:rsidRPr="00840004">
        <w:rPr>
          <w:rFonts w:ascii="Times New Roman" w:hAnsi="Times New Roman" w:cs="Times New Roman"/>
        </w:rPr>
        <w:t xml:space="preserve"> структурного подразделения вуза, </w:t>
      </w:r>
      <w:r w:rsidR="003C28D4">
        <w:rPr>
          <w:rFonts w:ascii="Times New Roman" w:hAnsi="Times New Roman" w:cs="Times New Roman"/>
        </w:rPr>
        <w:t>в котором</w:t>
      </w:r>
      <w:r w:rsidR="00840004" w:rsidRPr="00840004">
        <w:rPr>
          <w:rFonts w:ascii="Times New Roman" w:hAnsi="Times New Roman" w:cs="Times New Roman"/>
        </w:rPr>
        <w:t xml:space="preserve"> создан РИД):</w:t>
      </w:r>
    </w:p>
    <w:p w14:paraId="6F81CC6F" w14:textId="77777777" w:rsidR="00840004" w:rsidRPr="00840004" w:rsidRDefault="00840004" w:rsidP="00840004">
      <w:pPr>
        <w:pStyle w:val="a0"/>
        <w:ind w:left="0" w:firstLine="567"/>
        <w:rPr>
          <w:rFonts w:ascii="Times New Roman" w:hAnsi="Times New Roman" w:cs="Times New Roman"/>
        </w:rPr>
      </w:pPr>
    </w:p>
    <w:p w14:paraId="618CA0A1" w14:textId="72E56FF8" w:rsidR="00840004" w:rsidRPr="00840004" w:rsidRDefault="00851459" w:rsidP="00840004">
      <w:pPr>
        <w:pStyle w:val="a0"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</w:t>
      </w:r>
      <w:r w:rsidR="00840004" w:rsidRPr="00840004">
        <w:rPr>
          <w:rFonts w:ascii="Times New Roman" w:hAnsi="Times New Roman" w:cs="Times New Roman"/>
        </w:rPr>
        <w:t xml:space="preserve">         </w:t>
      </w:r>
      <w:r w:rsidR="00FC11D9">
        <w:rPr>
          <w:rFonts w:ascii="Times New Roman" w:hAnsi="Times New Roman" w:cs="Times New Roman"/>
        </w:rPr>
        <w:t xml:space="preserve">   </w:t>
      </w:r>
      <w:r w:rsidR="00FC11D9">
        <w:rPr>
          <w:rFonts w:ascii="Times New Roman" w:hAnsi="Times New Roman" w:cs="Times New Roman"/>
        </w:rPr>
        <w:tab/>
      </w:r>
      <w:r w:rsidR="00FC11D9">
        <w:rPr>
          <w:rFonts w:ascii="Times New Roman" w:hAnsi="Times New Roman" w:cs="Times New Roman"/>
        </w:rPr>
        <w:tab/>
        <w:t>_______________</w:t>
      </w:r>
      <w:r w:rsidR="00FC11D9">
        <w:rPr>
          <w:rFonts w:ascii="Times New Roman" w:hAnsi="Times New Roman" w:cs="Times New Roman"/>
        </w:rPr>
        <w:tab/>
      </w:r>
      <w:r w:rsidR="00FC11D9">
        <w:rPr>
          <w:rFonts w:ascii="Times New Roman" w:hAnsi="Times New Roman" w:cs="Times New Roman"/>
        </w:rPr>
        <w:tab/>
      </w:r>
      <w:r w:rsidR="001F54D6" w:rsidRPr="00FB0EC0">
        <w:rPr>
          <w:rFonts w:ascii="Times New Roman" w:hAnsi="Times New Roman" w:cs="Times New Roman"/>
          <w:u w:val="single"/>
        </w:rPr>
        <w:t xml:space="preserve">       </w:t>
      </w:r>
      <w:r>
        <w:rPr>
          <w:rFonts w:ascii="Times New Roman" w:hAnsi="Times New Roman" w:cs="Times New Roman"/>
          <w:u w:val="single"/>
        </w:rPr>
        <w:t>_______________</w:t>
      </w:r>
    </w:p>
    <w:p w14:paraId="6AFB2650" w14:textId="48531E41" w:rsidR="00840004" w:rsidRPr="00E17B26" w:rsidRDefault="00840004" w:rsidP="00840004">
      <w:pPr>
        <w:pStyle w:val="a0"/>
        <w:ind w:left="0" w:firstLine="567"/>
        <w:rPr>
          <w:rFonts w:ascii="Times New Roman" w:hAnsi="Times New Roman" w:cs="Times New Roman"/>
          <w:sz w:val="16"/>
          <w:szCs w:val="16"/>
        </w:rPr>
      </w:pPr>
      <w:r w:rsidRPr="00E17B26">
        <w:rPr>
          <w:rFonts w:ascii="Times New Roman" w:hAnsi="Times New Roman" w:cs="Times New Roman"/>
          <w:i/>
          <w:sz w:val="16"/>
          <w:szCs w:val="16"/>
        </w:rPr>
        <w:t xml:space="preserve">       должность                      </w:t>
      </w:r>
      <w:r w:rsidR="00E17B26">
        <w:rPr>
          <w:rFonts w:ascii="Times New Roman" w:hAnsi="Times New Roman" w:cs="Times New Roman"/>
          <w:i/>
          <w:sz w:val="16"/>
          <w:szCs w:val="16"/>
        </w:rPr>
        <w:tab/>
      </w:r>
      <w:r w:rsidRPr="00E17B26">
        <w:rPr>
          <w:rFonts w:ascii="Times New Roman" w:hAnsi="Times New Roman" w:cs="Times New Roman"/>
          <w:i/>
          <w:sz w:val="16"/>
          <w:szCs w:val="16"/>
        </w:rPr>
        <w:t xml:space="preserve">           </w:t>
      </w:r>
      <w:r w:rsidR="00FC11D9">
        <w:rPr>
          <w:rFonts w:ascii="Times New Roman" w:hAnsi="Times New Roman" w:cs="Times New Roman"/>
          <w:i/>
          <w:sz w:val="16"/>
          <w:szCs w:val="16"/>
        </w:rPr>
        <w:tab/>
      </w:r>
      <w:r w:rsidR="00FB0EC0">
        <w:rPr>
          <w:rFonts w:ascii="Times New Roman" w:hAnsi="Times New Roman" w:cs="Times New Roman"/>
          <w:i/>
          <w:sz w:val="16"/>
          <w:szCs w:val="16"/>
        </w:rPr>
        <w:t xml:space="preserve">             </w:t>
      </w:r>
      <w:r w:rsidRPr="00E17B26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E17B26">
        <w:rPr>
          <w:rFonts w:ascii="Times New Roman" w:hAnsi="Times New Roman" w:cs="Times New Roman"/>
          <w:i/>
          <w:sz w:val="16"/>
          <w:szCs w:val="16"/>
          <w:lang w:eastAsia="ar-SA"/>
        </w:rPr>
        <w:t>подпись</w:t>
      </w:r>
      <w:r w:rsidRPr="00E17B26">
        <w:rPr>
          <w:rFonts w:ascii="Times New Roman" w:hAnsi="Times New Roman" w:cs="Times New Roman"/>
          <w:sz w:val="16"/>
          <w:szCs w:val="16"/>
        </w:rPr>
        <w:tab/>
      </w:r>
      <w:r w:rsidRPr="00E17B26">
        <w:rPr>
          <w:rFonts w:ascii="Times New Roman" w:hAnsi="Times New Roman" w:cs="Times New Roman"/>
          <w:sz w:val="16"/>
          <w:szCs w:val="16"/>
        </w:rPr>
        <w:tab/>
      </w:r>
      <w:r w:rsidRPr="00E17B26">
        <w:rPr>
          <w:rFonts w:ascii="Times New Roman" w:hAnsi="Times New Roman" w:cs="Times New Roman"/>
          <w:sz w:val="16"/>
          <w:szCs w:val="16"/>
        </w:rPr>
        <w:tab/>
      </w:r>
      <w:r w:rsidR="00D24580">
        <w:rPr>
          <w:rFonts w:ascii="Times New Roman" w:hAnsi="Times New Roman" w:cs="Times New Roman"/>
          <w:sz w:val="16"/>
          <w:szCs w:val="16"/>
        </w:rPr>
        <w:t xml:space="preserve">      </w:t>
      </w:r>
      <w:r w:rsidR="00851459">
        <w:rPr>
          <w:rFonts w:ascii="Times New Roman" w:hAnsi="Times New Roman" w:cs="Times New Roman"/>
          <w:sz w:val="16"/>
          <w:szCs w:val="16"/>
        </w:rPr>
        <w:tab/>
      </w:r>
      <w:r w:rsidRPr="00E17B26">
        <w:rPr>
          <w:rFonts w:ascii="Times New Roman" w:hAnsi="Times New Roman" w:cs="Times New Roman"/>
          <w:i/>
          <w:sz w:val="16"/>
          <w:szCs w:val="16"/>
          <w:lang w:eastAsia="ar-SA"/>
        </w:rPr>
        <w:t>(Ф.И.О.)</w:t>
      </w:r>
    </w:p>
    <w:p w14:paraId="3FF9C57F" w14:textId="77777777" w:rsidR="00840004" w:rsidRPr="00840004" w:rsidRDefault="00840004" w:rsidP="00840004">
      <w:pPr>
        <w:pStyle w:val="a0"/>
        <w:ind w:left="0" w:firstLine="567"/>
        <w:rPr>
          <w:rFonts w:ascii="Times New Roman" w:hAnsi="Times New Roman" w:cs="Times New Roman"/>
        </w:rPr>
      </w:pPr>
      <w:r w:rsidRPr="0084000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«___»_________20__ г.</w:t>
      </w:r>
    </w:p>
    <w:p w14:paraId="6C1A6B55" w14:textId="77777777" w:rsidR="00840004" w:rsidRPr="00840004" w:rsidRDefault="00840004" w:rsidP="00840004">
      <w:pPr>
        <w:pStyle w:val="a0"/>
        <w:ind w:left="0" w:firstLine="567"/>
        <w:rPr>
          <w:rFonts w:ascii="Times New Roman" w:hAnsi="Times New Roman" w:cs="Times New Roman"/>
        </w:rPr>
      </w:pPr>
      <w:r w:rsidRPr="00840004">
        <w:rPr>
          <w:rFonts w:ascii="Times New Roman" w:hAnsi="Times New Roman" w:cs="Times New Roman"/>
        </w:rPr>
        <w:t>Принято:</w:t>
      </w:r>
    </w:p>
    <w:p w14:paraId="4C947FAF" w14:textId="50223CF9" w:rsidR="00840004" w:rsidRPr="00840004" w:rsidRDefault="00840004" w:rsidP="00840004">
      <w:pPr>
        <w:pStyle w:val="a0"/>
        <w:ind w:left="0" w:firstLine="567"/>
        <w:rPr>
          <w:rFonts w:ascii="Times New Roman" w:hAnsi="Times New Roman" w:cs="Times New Roman"/>
          <w:i/>
        </w:rPr>
      </w:pPr>
      <w:r w:rsidRPr="00840004">
        <w:rPr>
          <w:rFonts w:ascii="Times New Roman" w:hAnsi="Times New Roman" w:cs="Times New Roman"/>
        </w:rPr>
        <w:t>____________________</w:t>
      </w:r>
      <w:r w:rsidRPr="00840004">
        <w:rPr>
          <w:rFonts w:ascii="Times New Roman" w:hAnsi="Times New Roman" w:cs="Times New Roman"/>
        </w:rPr>
        <w:tab/>
        <w:t xml:space="preserve">              _______</w:t>
      </w:r>
      <w:r w:rsidR="0099198C">
        <w:rPr>
          <w:rFonts w:ascii="Times New Roman" w:hAnsi="Times New Roman" w:cs="Times New Roman"/>
        </w:rPr>
        <w:t xml:space="preserve">_______                    </w:t>
      </w:r>
      <w:r w:rsidRPr="00840004">
        <w:rPr>
          <w:rFonts w:ascii="Times New Roman" w:hAnsi="Times New Roman" w:cs="Times New Roman"/>
        </w:rPr>
        <w:t xml:space="preserve"> ________________</w:t>
      </w:r>
      <w:r w:rsidR="0099198C">
        <w:rPr>
          <w:rFonts w:ascii="Times New Roman" w:hAnsi="Times New Roman" w:cs="Times New Roman"/>
        </w:rPr>
        <w:t>___</w:t>
      </w:r>
      <w:r w:rsidRPr="00840004">
        <w:rPr>
          <w:rFonts w:ascii="Times New Roman" w:hAnsi="Times New Roman" w:cs="Times New Roman"/>
        </w:rPr>
        <w:t xml:space="preserve"> </w:t>
      </w:r>
      <w:r w:rsidRPr="00840004">
        <w:rPr>
          <w:rFonts w:ascii="Times New Roman" w:hAnsi="Times New Roman" w:cs="Times New Roman"/>
          <w:i/>
        </w:rPr>
        <w:t xml:space="preserve"> </w:t>
      </w:r>
    </w:p>
    <w:p w14:paraId="77F33450" w14:textId="55208D6F" w:rsidR="00840004" w:rsidRPr="00E17B26" w:rsidRDefault="0099198C" w:rsidP="0099198C">
      <w:pPr>
        <w:pStyle w:val="a0"/>
        <w:ind w:left="708"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должность </w:t>
      </w:r>
      <w:r w:rsidR="00E17B26"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 w:rsidR="00840004" w:rsidRPr="00E17B26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840004" w:rsidRPr="00E17B26">
        <w:rPr>
          <w:rFonts w:ascii="Times New Roman" w:hAnsi="Times New Roman" w:cs="Times New Roman"/>
          <w:i/>
          <w:sz w:val="16"/>
          <w:szCs w:val="16"/>
          <w:lang w:eastAsia="ar-SA"/>
        </w:rPr>
        <w:t>подпись</w:t>
      </w:r>
      <w:r w:rsidR="00840004" w:rsidRPr="00E17B26">
        <w:rPr>
          <w:rFonts w:ascii="Times New Roman" w:hAnsi="Times New Roman" w:cs="Times New Roman"/>
          <w:sz w:val="16"/>
          <w:szCs w:val="16"/>
        </w:rPr>
        <w:tab/>
      </w:r>
      <w:r w:rsidR="00840004" w:rsidRPr="00E17B26">
        <w:rPr>
          <w:rFonts w:ascii="Times New Roman" w:hAnsi="Times New Roman" w:cs="Times New Roman"/>
          <w:sz w:val="16"/>
          <w:szCs w:val="16"/>
        </w:rPr>
        <w:tab/>
      </w:r>
      <w:r w:rsidR="00840004" w:rsidRPr="00E17B26">
        <w:rPr>
          <w:rFonts w:ascii="Times New Roman" w:hAnsi="Times New Roman" w:cs="Times New Roman"/>
          <w:sz w:val="16"/>
          <w:szCs w:val="16"/>
        </w:rPr>
        <w:tab/>
        <w:t xml:space="preserve">                        </w:t>
      </w:r>
      <w:r w:rsidR="00840004" w:rsidRPr="00E17B26">
        <w:rPr>
          <w:rFonts w:ascii="Times New Roman" w:hAnsi="Times New Roman" w:cs="Times New Roman"/>
          <w:i/>
          <w:sz w:val="16"/>
          <w:szCs w:val="16"/>
          <w:lang w:eastAsia="ar-SA"/>
        </w:rPr>
        <w:t>(Ф.И.О.)</w:t>
      </w:r>
    </w:p>
    <w:p w14:paraId="482AD5CD" w14:textId="77777777" w:rsidR="00840004" w:rsidRPr="00840004" w:rsidRDefault="00840004" w:rsidP="00840004">
      <w:pPr>
        <w:pStyle w:val="a0"/>
        <w:ind w:left="0" w:firstLine="567"/>
        <w:rPr>
          <w:rFonts w:ascii="Times New Roman" w:hAnsi="Times New Roman" w:cs="Times New Roman"/>
        </w:rPr>
      </w:pPr>
      <w:r w:rsidRPr="00840004">
        <w:rPr>
          <w:rFonts w:ascii="Times New Roman" w:hAnsi="Times New Roman" w:cs="Times New Roman"/>
        </w:rPr>
        <w:t xml:space="preserve">                                                                 </w:t>
      </w:r>
    </w:p>
    <w:p w14:paraId="140B2F09" w14:textId="5E005EC5" w:rsidR="004354F1" w:rsidRDefault="00840004" w:rsidP="00861239">
      <w:pPr>
        <w:pStyle w:val="a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40004"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="00680FBC">
        <w:rPr>
          <w:rFonts w:ascii="Times New Roman" w:hAnsi="Times New Roman" w:cs="Times New Roman"/>
        </w:rPr>
        <w:t xml:space="preserve">                       </w:t>
      </w:r>
      <w:r w:rsidRPr="00840004">
        <w:rPr>
          <w:rFonts w:ascii="Times New Roman" w:hAnsi="Times New Roman" w:cs="Times New Roman"/>
        </w:rPr>
        <w:t xml:space="preserve">          «___»_________20__ г.</w:t>
      </w:r>
    </w:p>
    <w:p w14:paraId="0C1838B3" w14:textId="77777777" w:rsidR="004354F1" w:rsidRDefault="004354F1" w:rsidP="00840004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1843E8FF" w14:textId="77777777" w:rsidR="004354F1" w:rsidRDefault="004354F1" w:rsidP="00840004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004E3A6F" w14:textId="77777777" w:rsidR="004354F1" w:rsidRDefault="004354F1" w:rsidP="00840004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768C019B" w14:textId="77777777" w:rsidR="00B43C5D" w:rsidRDefault="00B43C5D" w:rsidP="00100C63">
      <w:pPr>
        <w:pStyle w:val="af0"/>
        <w:spacing w:before="0" w:beforeAutospacing="0" w:after="0" w:afterAutospacing="0" w:line="276" w:lineRule="auto"/>
        <w:rPr>
          <w:iCs/>
        </w:rPr>
      </w:pPr>
    </w:p>
    <w:sectPr w:rsidR="00B43C5D" w:rsidSect="009D4D02">
      <w:footerReference w:type="default" r:id="rId9"/>
      <w:pgSz w:w="11906" w:h="16838"/>
      <w:pgMar w:top="567" w:right="850" w:bottom="567" w:left="1701" w:header="708" w:footer="5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7A2335" w14:textId="77777777" w:rsidR="00BF487F" w:rsidRDefault="00BF487F" w:rsidP="00C97F73">
      <w:pPr>
        <w:spacing w:after="0" w:line="240" w:lineRule="auto"/>
      </w:pPr>
      <w:r>
        <w:separator/>
      </w:r>
    </w:p>
  </w:endnote>
  <w:endnote w:type="continuationSeparator" w:id="0">
    <w:p w14:paraId="37BE1360" w14:textId="77777777" w:rsidR="00BF487F" w:rsidRDefault="00BF487F" w:rsidP="00C97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1141054"/>
      <w:docPartObj>
        <w:docPartGallery w:val="Page Numbers (Bottom of Page)"/>
        <w:docPartUnique/>
      </w:docPartObj>
    </w:sdtPr>
    <w:sdtEndPr/>
    <w:sdtContent>
      <w:p w14:paraId="0383534A" w14:textId="6428F074" w:rsidR="007C70BB" w:rsidRDefault="007C70B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239F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1E7651" w14:textId="77777777" w:rsidR="00BF487F" w:rsidRDefault="00BF487F" w:rsidP="00C97F73">
      <w:pPr>
        <w:spacing w:after="0" w:line="240" w:lineRule="auto"/>
      </w:pPr>
      <w:r>
        <w:separator/>
      </w:r>
    </w:p>
  </w:footnote>
  <w:footnote w:type="continuationSeparator" w:id="0">
    <w:p w14:paraId="19257ED0" w14:textId="77777777" w:rsidR="00BF487F" w:rsidRDefault="00BF487F" w:rsidP="00C97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72" w:hanging="108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80" w:hanging="108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48" w:hanging="144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56" w:hanging="144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24" w:hanging="180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">
    <w:nsid w:val="00000004"/>
    <w:multiLevelType w:val="singleLevel"/>
    <w:tmpl w:val="00000004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" w:eastAsia="x-none"/>
      </w:rPr>
    </w:lvl>
  </w:abstractNum>
  <w:abstractNum w:abstractNumId="2">
    <w:nsid w:val="00000008"/>
    <w:multiLevelType w:val="singleLevel"/>
    <w:tmpl w:val="00000008"/>
    <w:name w:val="WW8Num2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3">
    <w:nsid w:val="01275271"/>
    <w:multiLevelType w:val="hybridMultilevel"/>
    <w:tmpl w:val="12162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195275"/>
    <w:multiLevelType w:val="multilevel"/>
    <w:tmpl w:val="99C6B0CA"/>
    <w:lvl w:ilvl="0">
      <w:start w:val="1"/>
      <w:numFmt w:val="upperRoman"/>
      <w:pStyle w:val="1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5">
    <w:nsid w:val="26030948"/>
    <w:multiLevelType w:val="hybridMultilevel"/>
    <w:tmpl w:val="9AA6820A"/>
    <w:lvl w:ilvl="0" w:tplc="4AAC20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757711C"/>
    <w:multiLevelType w:val="multilevel"/>
    <w:tmpl w:val="EF6482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D640C03"/>
    <w:multiLevelType w:val="hybridMultilevel"/>
    <w:tmpl w:val="BB2AC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2A2072"/>
    <w:multiLevelType w:val="hybridMultilevel"/>
    <w:tmpl w:val="0EF07C14"/>
    <w:lvl w:ilvl="0" w:tplc="76367C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50E9B"/>
    <w:multiLevelType w:val="hybridMultilevel"/>
    <w:tmpl w:val="F0FC7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23697B"/>
    <w:multiLevelType w:val="multilevel"/>
    <w:tmpl w:val="C194EE66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742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1">
    <w:nsid w:val="4EF01298"/>
    <w:multiLevelType w:val="multilevel"/>
    <w:tmpl w:val="E5AA6ECE"/>
    <w:lvl w:ilvl="0">
      <w:start w:val="1"/>
      <w:numFmt w:val="bullet"/>
      <w:lvlText w:val=""/>
      <w:lvlJc w:val="left"/>
      <w:pPr>
        <w:ind w:left="1364" w:hanging="72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12">
    <w:nsid w:val="5DCF2535"/>
    <w:multiLevelType w:val="hybridMultilevel"/>
    <w:tmpl w:val="200E1080"/>
    <w:lvl w:ilvl="0" w:tplc="1CE4CF3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7340E87"/>
    <w:multiLevelType w:val="multilevel"/>
    <w:tmpl w:val="0C5EB384"/>
    <w:lvl w:ilvl="0">
      <w:numFmt w:val="bullet"/>
      <w:lvlText w:val="-"/>
      <w:lvlJc w:val="left"/>
      <w:pPr>
        <w:ind w:left="1146" w:hanging="72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14">
    <w:nsid w:val="679624CC"/>
    <w:multiLevelType w:val="hybridMultilevel"/>
    <w:tmpl w:val="DEC27A42"/>
    <w:lvl w:ilvl="0" w:tplc="D8909F14">
      <w:start w:val="1"/>
      <w:numFmt w:val="bullet"/>
      <w:lvlText w:val="-"/>
      <w:lvlJc w:val="left"/>
      <w:pPr>
        <w:ind w:left="114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5">
    <w:nsid w:val="6EFB659A"/>
    <w:multiLevelType w:val="hybridMultilevel"/>
    <w:tmpl w:val="4600FDEA"/>
    <w:lvl w:ilvl="0" w:tplc="573C321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4"/>
  </w:num>
  <w:num w:numId="5">
    <w:abstractNumId w:val="11"/>
  </w:num>
  <w:num w:numId="6">
    <w:abstractNumId w:val="13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5"/>
  </w:num>
  <w:num w:numId="15">
    <w:abstractNumId w:val="7"/>
  </w:num>
  <w:num w:numId="16">
    <w:abstractNumId w:val="12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4"/>
    <w:lvlOverride w:ilvl="0">
      <w:startOverride w:val="4"/>
    </w:lvlOverride>
  </w:num>
  <w:num w:numId="20">
    <w:abstractNumId w:val="0"/>
  </w:num>
  <w:num w:numId="21">
    <w:abstractNumId w:val="2"/>
  </w:num>
  <w:num w:numId="22">
    <w:abstractNumId w:val="8"/>
  </w:num>
  <w:num w:numId="23">
    <w:abstractNumId w:val="4"/>
    <w:lvlOverride w:ilvl="0">
      <w:startOverride w:val="9"/>
    </w:lvlOverride>
    <w:lvlOverride w:ilvl="1">
      <w:startOverride w:val="2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4"/>
    <w:lvlOverride w:ilvl="0">
      <w:startOverride w:val="9"/>
    </w:lvlOverride>
    <w:lvlOverride w:ilvl="1">
      <w:startOverride w:val="4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4"/>
    <w:lvlOverride w:ilvl="0">
      <w:startOverride w:val="9"/>
    </w:lvlOverride>
    <w:lvlOverride w:ilvl="1">
      <w:startOverride w:val="18"/>
    </w:lvlOverride>
    <w:lvlOverride w:ilvl="2">
      <w:startOverride w:val="3"/>
    </w:lvlOverride>
  </w:num>
  <w:num w:numId="30">
    <w:abstractNumId w:val="4"/>
    <w:lvlOverride w:ilvl="0">
      <w:startOverride w:val="8"/>
    </w:lvlOverride>
    <w:lvlOverride w:ilvl="1">
      <w:startOverride w:val="3"/>
    </w:lvlOverride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DD3"/>
    <w:rsid w:val="00000E94"/>
    <w:rsid w:val="000017D0"/>
    <w:rsid w:val="00001F68"/>
    <w:rsid w:val="000123FC"/>
    <w:rsid w:val="00027014"/>
    <w:rsid w:val="00027BA2"/>
    <w:rsid w:val="00033F7B"/>
    <w:rsid w:val="00035AF9"/>
    <w:rsid w:val="00037E2C"/>
    <w:rsid w:val="00040936"/>
    <w:rsid w:val="00042300"/>
    <w:rsid w:val="00044169"/>
    <w:rsid w:val="00044C16"/>
    <w:rsid w:val="00053FF7"/>
    <w:rsid w:val="00054484"/>
    <w:rsid w:val="0005497B"/>
    <w:rsid w:val="0005497E"/>
    <w:rsid w:val="00054A67"/>
    <w:rsid w:val="00055862"/>
    <w:rsid w:val="00056D44"/>
    <w:rsid w:val="00056F75"/>
    <w:rsid w:val="000577C2"/>
    <w:rsid w:val="00064975"/>
    <w:rsid w:val="000670AC"/>
    <w:rsid w:val="00070324"/>
    <w:rsid w:val="0007104F"/>
    <w:rsid w:val="00081D31"/>
    <w:rsid w:val="00082C59"/>
    <w:rsid w:val="0008382B"/>
    <w:rsid w:val="0008733A"/>
    <w:rsid w:val="000906C0"/>
    <w:rsid w:val="000921D5"/>
    <w:rsid w:val="00092F5F"/>
    <w:rsid w:val="000973E8"/>
    <w:rsid w:val="000A2B26"/>
    <w:rsid w:val="000A444B"/>
    <w:rsid w:val="000B2C99"/>
    <w:rsid w:val="000B2F10"/>
    <w:rsid w:val="000B5E5C"/>
    <w:rsid w:val="000C1AF2"/>
    <w:rsid w:val="000C2BDF"/>
    <w:rsid w:val="000C7E96"/>
    <w:rsid w:val="000D5CFC"/>
    <w:rsid w:val="000D718C"/>
    <w:rsid w:val="000D75BA"/>
    <w:rsid w:val="000E1796"/>
    <w:rsid w:val="000E1C6E"/>
    <w:rsid w:val="000F3FC5"/>
    <w:rsid w:val="000F44E0"/>
    <w:rsid w:val="000F4F77"/>
    <w:rsid w:val="00100C63"/>
    <w:rsid w:val="001019F9"/>
    <w:rsid w:val="0012019A"/>
    <w:rsid w:val="00132ACE"/>
    <w:rsid w:val="00135EC0"/>
    <w:rsid w:val="00140C64"/>
    <w:rsid w:val="00146171"/>
    <w:rsid w:val="00152065"/>
    <w:rsid w:val="00153545"/>
    <w:rsid w:val="001644BC"/>
    <w:rsid w:val="0016701C"/>
    <w:rsid w:val="00170D9B"/>
    <w:rsid w:val="001718AC"/>
    <w:rsid w:val="001745D0"/>
    <w:rsid w:val="00183DD4"/>
    <w:rsid w:val="00186ABB"/>
    <w:rsid w:val="00191694"/>
    <w:rsid w:val="0019186C"/>
    <w:rsid w:val="0019558A"/>
    <w:rsid w:val="00196088"/>
    <w:rsid w:val="001A3F97"/>
    <w:rsid w:val="001A609E"/>
    <w:rsid w:val="001A6286"/>
    <w:rsid w:val="001A7E33"/>
    <w:rsid w:val="001B1A51"/>
    <w:rsid w:val="001B4C3D"/>
    <w:rsid w:val="001C21C6"/>
    <w:rsid w:val="001C57FE"/>
    <w:rsid w:val="001C6B2B"/>
    <w:rsid w:val="001C7422"/>
    <w:rsid w:val="001D1A91"/>
    <w:rsid w:val="001D2D2C"/>
    <w:rsid w:val="001D356D"/>
    <w:rsid w:val="001D4067"/>
    <w:rsid w:val="001D412A"/>
    <w:rsid w:val="001E2F0A"/>
    <w:rsid w:val="001E32E7"/>
    <w:rsid w:val="001E33A3"/>
    <w:rsid w:val="001F17EE"/>
    <w:rsid w:val="001F54D6"/>
    <w:rsid w:val="001F6F56"/>
    <w:rsid w:val="00200CB6"/>
    <w:rsid w:val="00201B5A"/>
    <w:rsid w:val="002114FC"/>
    <w:rsid w:val="00214A9E"/>
    <w:rsid w:val="00220FC9"/>
    <w:rsid w:val="00221EF1"/>
    <w:rsid w:val="002234C9"/>
    <w:rsid w:val="00233BB5"/>
    <w:rsid w:val="00233E46"/>
    <w:rsid w:val="00242263"/>
    <w:rsid w:val="002512FF"/>
    <w:rsid w:val="00262379"/>
    <w:rsid w:val="00265A80"/>
    <w:rsid w:val="00274C16"/>
    <w:rsid w:val="00283994"/>
    <w:rsid w:val="00285728"/>
    <w:rsid w:val="002905BB"/>
    <w:rsid w:val="00291991"/>
    <w:rsid w:val="00292C75"/>
    <w:rsid w:val="00293E39"/>
    <w:rsid w:val="002A0356"/>
    <w:rsid w:val="002A4387"/>
    <w:rsid w:val="002A630C"/>
    <w:rsid w:val="002A67A8"/>
    <w:rsid w:val="002B061E"/>
    <w:rsid w:val="002B47CC"/>
    <w:rsid w:val="002B4EBA"/>
    <w:rsid w:val="002B6640"/>
    <w:rsid w:val="002C01D0"/>
    <w:rsid w:val="002C25B1"/>
    <w:rsid w:val="002C2B0A"/>
    <w:rsid w:val="002C3953"/>
    <w:rsid w:val="002C44C4"/>
    <w:rsid w:val="002C7457"/>
    <w:rsid w:val="002D372A"/>
    <w:rsid w:val="002D3C2F"/>
    <w:rsid w:val="002D7260"/>
    <w:rsid w:val="002E630A"/>
    <w:rsid w:val="002E7B35"/>
    <w:rsid w:val="00303E82"/>
    <w:rsid w:val="0030609F"/>
    <w:rsid w:val="0030756F"/>
    <w:rsid w:val="003105B1"/>
    <w:rsid w:val="0031079E"/>
    <w:rsid w:val="00311F62"/>
    <w:rsid w:val="003142D3"/>
    <w:rsid w:val="0031517F"/>
    <w:rsid w:val="00317C89"/>
    <w:rsid w:val="003256D5"/>
    <w:rsid w:val="00327B0F"/>
    <w:rsid w:val="0033252A"/>
    <w:rsid w:val="00333AEA"/>
    <w:rsid w:val="00336E9F"/>
    <w:rsid w:val="00337229"/>
    <w:rsid w:val="0034299A"/>
    <w:rsid w:val="003450C0"/>
    <w:rsid w:val="00352EFC"/>
    <w:rsid w:val="003534AF"/>
    <w:rsid w:val="003560F6"/>
    <w:rsid w:val="00357526"/>
    <w:rsid w:val="00360D12"/>
    <w:rsid w:val="00364896"/>
    <w:rsid w:val="003663C9"/>
    <w:rsid w:val="003718E3"/>
    <w:rsid w:val="00372042"/>
    <w:rsid w:val="00372B98"/>
    <w:rsid w:val="003754CA"/>
    <w:rsid w:val="0037694C"/>
    <w:rsid w:val="003855A7"/>
    <w:rsid w:val="00385D42"/>
    <w:rsid w:val="00386F71"/>
    <w:rsid w:val="00390FC3"/>
    <w:rsid w:val="003A74A7"/>
    <w:rsid w:val="003A7982"/>
    <w:rsid w:val="003B4484"/>
    <w:rsid w:val="003B706F"/>
    <w:rsid w:val="003C0D01"/>
    <w:rsid w:val="003C28D4"/>
    <w:rsid w:val="003D2470"/>
    <w:rsid w:val="003D41E3"/>
    <w:rsid w:val="003D4F25"/>
    <w:rsid w:val="003D735E"/>
    <w:rsid w:val="003E0387"/>
    <w:rsid w:val="003E1D28"/>
    <w:rsid w:val="003E2B7C"/>
    <w:rsid w:val="003E3D25"/>
    <w:rsid w:val="003E45CE"/>
    <w:rsid w:val="003F28B0"/>
    <w:rsid w:val="003F4A92"/>
    <w:rsid w:val="003F50FA"/>
    <w:rsid w:val="004000B8"/>
    <w:rsid w:val="004022E3"/>
    <w:rsid w:val="00402BF9"/>
    <w:rsid w:val="00402CB0"/>
    <w:rsid w:val="00404869"/>
    <w:rsid w:val="00404A74"/>
    <w:rsid w:val="00412DDD"/>
    <w:rsid w:val="004130D2"/>
    <w:rsid w:val="00414E5C"/>
    <w:rsid w:val="00415870"/>
    <w:rsid w:val="004228EC"/>
    <w:rsid w:val="00422CE7"/>
    <w:rsid w:val="00433470"/>
    <w:rsid w:val="004354F1"/>
    <w:rsid w:val="00442745"/>
    <w:rsid w:val="00443272"/>
    <w:rsid w:val="0044389B"/>
    <w:rsid w:val="0044603B"/>
    <w:rsid w:val="00450F92"/>
    <w:rsid w:val="004610F9"/>
    <w:rsid w:val="0046175C"/>
    <w:rsid w:val="00461F31"/>
    <w:rsid w:val="00465AFA"/>
    <w:rsid w:val="00467B28"/>
    <w:rsid w:val="004748AE"/>
    <w:rsid w:val="0047698D"/>
    <w:rsid w:val="00484D79"/>
    <w:rsid w:val="004850CB"/>
    <w:rsid w:val="00492D2C"/>
    <w:rsid w:val="004B084F"/>
    <w:rsid w:val="004B2192"/>
    <w:rsid w:val="004B6714"/>
    <w:rsid w:val="004C4EFA"/>
    <w:rsid w:val="004C7198"/>
    <w:rsid w:val="004C796D"/>
    <w:rsid w:val="004D15CB"/>
    <w:rsid w:val="004D1E60"/>
    <w:rsid w:val="004D34FD"/>
    <w:rsid w:val="004D3A06"/>
    <w:rsid w:val="004D5E41"/>
    <w:rsid w:val="004D7AE4"/>
    <w:rsid w:val="004E2551"/>
    <w:rsid w:val="004E6EFC"/>
    <w:rsid w:val="004F1139"/>
    <w:rsid w:val="004F2764"/>
    <w:rsid w:val="00502CFE"/>
    <w:rsid w:val="0050416B"/>
    <w:rsid w:val="0050514A"/>
    <w:rsid w:val="005124FD"/>
    <w:rsid w:val="00512A12"/>
    <w:rsid w:val="00520812"/>
    <w:rsid w:val="00521C78"/>
    <w:rsid w:val="00524750"/>
    <w:rsid w:val="005260EA"/>
    <w:rsid w:val="00526E41"/>
    <w:rsid w:val="00531136"/>
    <w:rsid w:val="005410FF"/>
    <w:rsid w:val="00550D27"/>
    <w:rsid w:val="00557BED"/>
    <w:rsid w:val="00562992"/>
    <w:rsid w:val="00562D60"/>
    <w:rsid w:val="00562FFC"/>
    <w:rsid w:val="005718E5"/>
    <w:rsid w:val="00571B55"/>
    <w:rsid w:val="00572594"/>
    <w:rsid w:val="005726AD"/>
    <w:rsid w:val="00582257"/>
    <w:rsid w:val="005A4D06"/>
    <w:rsid w:val="005A61BF"/>
    <w:rsid w:val="005A798C"/>
    <w:rsid w:val="005B66A0"/>
    <w:rsid w:val="005C10EC"/>
    <w:rsid w:val="005C26CD"/>
    <w:rsid w:val="005C2EC8"/>
    <w:rsid w:val="005C473A"/>
    <w:rsid w:val="005D7FBD"/>
    <w:rsid w:val="005E2ED1"/>
    <w:rsid w:val="005E62BE"/>
    <w:rsid w:val="005F58D2"/>
    <w:rsid w:val="005F7613"/>
    <w:rsid w:val="005F7FBE"/>
    <w:rsid w:val="00600C44"/>
    <w:rsid w:val="0060112F"/>
    <w:rsid w:val="0060249D"/>
    <w:rsid w:val="006027E9"/>
    <w:rsid w:val="0060420D"/>
    <w:rsid w:val="0060666F"/>
    <w:rsid w:val="006161AF"/>
    <w:rsid w:val="006229EA"/>
    <w:rsid w:val="006244C4"/>
    <w:rsid w:val="00630372"/>
    <w:rsid w:val="00633DD3"/>
    <w:rsid w:val="00636918"/>
    <w:rsid w:val="00636CE6"/>
    <w:rsid w:val="00642D6C"/>
    <w:rsid w:val="00645AF8"/>
    <w:rsid w:val="00645CB4"/>
    <w:rsid w:val="00647A24"/>
    <w:rsid w:val="00647CA1"/>
    <w:rsid w:val="006513F7"/>
    <w:rsid w:val="006537D2"/>
    <w:rsid w:val="00654D43"/>
    <w:rsid w:val="00657456"/>
    <w:rsid w:val="0066308D"/>
    <w:rsid w:val="006642E6"/>
    <w:rsid w:val="00665A79"/>
    <w:rsid w:val="00675926"/>
    <w:rsid w:val="00676C7B"/>
    <w:rsid w:val="00680FBC"/>
    <w:rsid w:val="00681455"/>
    <w:rsid w:val="006871F5"/>
    <w:rsid w:val="00695B36"/>
    <w:rsid w:val="006A0CF0"/>
    <w:rsid w:val="006A1321"/>
    <w:rsid w:val="006A5641"/>
    <w:rsid w:val="006A68BD"/>
    <w:rsid w:val="006B1590"/>
    <w:rsid w:val="006C339B"/>
    <w:rsid w:val="006C7948"/>
    <w:rsid w:val="006D25E4"/>
    <w:rsid w:val="006D591F"/>
    <w:rsid w:val="006D6A64"/>
    <w:rsid w:val="006E337D"/>
    <w:rsid w:val="006E54D1"/>
    <w:rsid w:val="006E5AE0"/>
    <w:rsid w:val="006E656A"/>
    <w:rsid w:val="006F1B64"/>
    <w:rsid w:val="006F26B4"/>
    <w:rsid w:val="00703FF8"/>
    <w:rsid w:val="00704DF5"/>
    <w:rsid w:val="00705A9A"/>
    <w:rsid w:val="007070DA"/>
    <w:rsid w:val="00713C7C"/>
    <w:rsid w:val="00714269"/>
    <w:rsid w:val="00726BD1"/>
    <w:rsid w:val="00731ED6"/>
    <w:rsid w:val="007362C5"/>
    <w:rsid w:val="00736554"/>
    <w:rsid w:val="00737DE4"/>
    <w:rsid w:val="007424C6"/>
    <w:rsid w:val="00742E5B"/>
    <w:rsid w:val="0075099E"/>
    <w:rsid w:val="00753A5C"/>
    <w:rsid w:val="00753E34"/>
    <w:rsid w:val="00757391"/>
    <w:rsid w:val="0076322C"/>
    <w:rsid w:val="0077312E"/>
    <w:rsid w:val="00774482"/>
    <w:rsid w:val="007752AF"/>
    <w:rsid w:val="00781801"/>
    <w:rsid w:val="007832BA"/>
    <w:rsid w:val="00784091"/>
    <w:rsid w:val="00793E8C"/>
    <w:rsid w:val="00794697"/>
    <w:rsid w:val="0079604A"/>
    <w:rsid w:val="007A2B93"/>
    <w:rsid w:val="007A7B61"/>
    <w:rsid w:val="007B2560"/>
    <w:rsid w:val="007B4D60"/>
    <w:rsid w:val="007C036E"/>
    <w:rsid w:val="007C1B1E"/>
    <w:rsid w:val="007C345E"/>
    <w:rsid w:val="007C4947"/>
    <w:rsid w:val="007C61EB"/>
    <w:rsid w:val="007C70BB"/>
    <w:rsid w:val="007E1B25"/>
    <w:rsid w:val="007E48AA"/>
    <w:rsid w:val="007E6596"/>
    <w:rsid w:val="007F2AED"/>
    <w:rsid w:val="007F7DC1"/>
    <w:rsid w:val="00804A6F"/>
    <w:rsid w:val="00804CCC"/>
    <w:rsid w:val="008063C2"/>
    <w:rsid w:val="00806B48"/>
    <w:rsid w:val="00811A78"/>
    <w:rsid w:val="0082161E"/>
    <w:rsid w:val="00821FB2"/>
    <w:rsid w:val="00822F78"/>
    <w:rsid w:val="00826D04"/>
    <w:rsid w:val="0083224C"/>
    <w:rsid w:val="00840004"/>
    <w:rsid w:val="00840252"/>
    <w:rsid w:val="00850BFD"/>
    <w:rsid w:val="008512ED"/>
    <w:rsid w:val="00851459"/>
    <w:rsid w:val="00851D94"/>
    <w:rsid w:val="00852A8C"/>
    <w:rsid w:val="00857AB7"/>
    <w:rsid w:val="00860257"/>
    <w:rsid w:val="00861239"/>
    <w:rsid w:val="0087118E"/>
    <w:rsid w:val="008713AB"/>
    <w:rsid w:val="008714C1"/>
    <w:rsid w:val="00873C8D"/>
    <w:rsid w:val="008751ED"/>
    <w:rsid w:val="00880404"/>
    <w:rsid w:val="0088218B"/>
    <w:rsid w:val="00884C42"/>
    <w:rsid w:val="00885750"/>
    <w:rsid w:val="00896548"/>
    <w:rsid w:val="0089655C"/>
    <w:rsid w:val="008A344E"/>
    <w:rsid w:val="008B2CC6"/>
    <w:rsid w:val="008B2CE0"/>
    <w:rsid w:val="008B3205"/>
    <w:rsid w:val="008B6F37"/>
    <w:rsid w:val="008C3D11"/>
    <w:rsid w:val="008D625C"/>
    <w:rsid w:val="008E0D19"/>
    <w:rsid w:val="008E2F1E"/>
    <w:rsid w:val="008E3450"/>
    <w:rsid w:val="008E7B1A"/>
    <w:rsid w:val="009052CA"/>
    <w:rsid w:val="00906155"/>
    <w:rsid w:val="009061CF"/>
    <w:rsid w:val="00910223"/>
    <w:rsid w:val="00910A9F"/>
    <w:rsid w:val="009149AA"/>
    <w:rsid w:val="009150BE"/>
    <w:rsid w:val="00922642"/>
    <w:rsid w:val="00922AAF"/>
    <w:rsid w:val="00922BAC"/>
    <w:rsid w:val="00934111"/>
    <w:rsid w:val="00934D5D"/>
    <w:rsid w:val="00934E82"/>
    <w:rsid w:val="009440DA"/>
    <w:rsid w:val="00945543"/>
    <w:rsid w:val="00945E1B"/>
    <w:rsid w:val="009463E9"/>
    <w:rsid w:val="009518A5"/>
    <w:rsid w:val="00956DF4"/>
    <w:rsid w:val="00963587"/>
    <w:rsid w:val="00963CA0"/>
    <w:rsid w:val="00963F69"/>
    <w:rsid w:val="0097169C"/>
    <w:rsid w:val="00977C70"/>
    <w:rsid w:val="00985D4A"/>
    <w:rsid w:val="0099154A"/>
    <w:rsid w:val="0099198C"/>
    <w:rsid w:val="0099538E"/>
    <w:rsid w:val="00997C40"/>
    <w:rsid w:val="009B0EB2"/>
    <w:rsid w:val="009B4646"/>
    <w:rsid w:val="009C0EFE"/>
    <w:rsid w:val="009C5EE6"/>
    <w:rsid w:val="009D3F88"/>
    <w:rsid w:val="009D4D02"/>
    <w:rsid w:val="009D7149"/>
    <w:rsid w:val="009E27E2"/>
    <w:rsid w:val="009E6130"/>
    <w:rsid w:val="009F162E"/>
    <w:rsid w:val="009F6301"/>
    <w:rsid w:val="00A007AC"/>
    <w:rsid w:val="00A07739"/>
    <w:rsid w:val="00A13D63"/>
    <w:rsid w:val="00A22295"/>
    <w:rsid w:val="00A40F1F"/>
    <w:rsid w:val="00A4694D"/>
    <w:rsid w:val="00A46FB4"/>
    <w:rsid w:val="00A47C14"/>
    <w:rsid w:val="00A50492"/>
    <w:rsid w:val="00A50CE1"/>
    <w:rsid w:val="00A51405"/>
    <w:rsid w:val="00A53096"/>
    <w:rsid w:val="00A5586E"/>
    <w:rsid w:val="00A56E81"/>
    <w:rsid w:val="00A64663"/>
    <w:rsid w:val="00A64FA6"/>
    <w:rsid w:val="00A71B27"/>
    <w:rsid w:val="00A72B2F"/>
    <w:rsid w:val="00A75CB7"/>
    <w:rsid w:val="00A8102B"/>
    <w:rsid w:val="00A85DB2"/>
    <w:rsid w:val="00A909A9"/>
    <w:rsid w:val="00AA3741"/>
    <w:rsid w:val="00AA72CF"/>
    <w:rsid w:val="00AB1EEA"/>
    <w:rsid w:val="00AB4303"/>
    <w:rsid w:val="00AC2A17"/>
    <w:rsid w:val="00AC35A8"/>
    <w:rsid w:val="00AD2248"/>
    <w:rsid w:val="00AD3C2B"/>
    <w:rsid w:val="00AD57FB"/>
    <w:rsid w:val="00AD7655"/>
    <w:rsid w:val="00AE28D0"/>
    <w:rsid w:val="00AE73F4"/>
    <w:rsid w:val="00AF0B9A"/>
    <w:rsid w:val="00AF6D1F"/>
    <w:rsid w:val="00B05AFB"/>
    <w:rsid w:val="00B112ED"/>
    <w:rsid w:val="00B12CDD"/>
    <w:rsid w:val="00B16168"/>
    <w:rsid w:val="00B16E57"/>
    <w:rsid w:val="00B16F67"/>
    <w:rsid w:val="00B26CA4"/>
    <w:rsid w:val="00B27E29"/>
    <w:rsid w:val="00B31430"/>
    <w:rsid w:val="00B318A8"/>
    <w:rsid w:val="00B40D41"/>
    <w:rsid w:val="00B43C5D"/>
    <w:rsid w:val="00B47354"/>
    <w:rsid w:val="00B56A0E"/>
    <w:rsid w:val="00B5790D"/>
    <w:rsid w:val="00B60CD9"/>
    <w:rsid w:val="00B63012"/>
    <w:rsid w:val="00B73557"/>
    <w:rsid w:val="00B741E4"/>
    <w:rsid w:val="00B75501"/>
    <w:rsid w:val="00B820DF"/>
    <w:rsid w:val="00B828CE"/>
    <w:rsid w:val="00B84372"/>
    <w:rsid w:val="00B857E0"/>
    <w:rsid w:val="00B85E0B"/>
    <w:rsid w:val="00B905D1"/>
    <w:rsid w:val="00B97D63"/>
    <w:rsid w:val="00BA7FC0"/>
    <w:rsid w:val="00BB2459"/>
    <w:rsid w:val="00BB3607"/>
    <w:rsid w:val="00BB4A9A"/>
    <w:rsid w:val="00BB5352"/>
    <w:rsid w:val="00BB5AD4"/>
    <w:rsid w:val="00BC0F61"/>
    <w:rsid w:val="00BC193A"/>
    <w:rsid w:val="00BC3FC7"/>
    <w:rsid w:val="00BC5D58"/>
    <w:rsid w:val="00BC6BCF"/>
    <w:rsid w:val="00BD1986"/>
    <w:rsid w:val="00BD1C98"/>
    <w:rsid w:val="00BE35B1"/>
    <w:rsid w:val="00BE3D1F"/>
    <w:rsid w:val="00BE6E17"/>
    <w:rsid w:val="00BF13BB"/>
    <w:rsid w:val="00BF487F"/>
    <w:rsid w:val="00BF5813"/>
    <w:rsid w:val="00C00F22"/>
    <w:rsid w:val="00C019A6"/>
    <w:rsid w:val="00C01DCA"/>
    <w:rsid w:val="00C03327"/>
    <w:rsid w:val="00C069F4"/>
    <w:rsid w:val="00C16177"/>
    <w:rsid w:val="00C1631C"/>
    <w:rsid w:val="00C264AE"/>
    <w:rsid w:val="00C30370"/>
    <w:rsid w:val="00C32C72"/>
    <w:rsid w:val="00C417A8"/>
    <w:rsid w:val="00C42164"/>
    <w:rsid w:val="00C44024"/>
    <w:rsid w:val="00C51055"/>
    <w:rsid w:val="00C510B1"/>
    <w:rsid w:val="00C54C55"/>
    <w:rsid w:val="00C60994"/>
    <w:rsid w:val="00C60FB9"/>
    <w:rsid w:val="00C650D2"/>
    <w:rsid w:val="00C65F39"/>
    <w:rsid w:val="00C710B8"/>
    <w:rsid w:val="00C90CE4"/>
    <w:rsid w:val="00C9239F"/>
    <w:rsid w:val="00C9541D"/>
    <w:rsid w:val="00C976E7"/>
    <w:rsid w:val="00C97F73"/>
    <w:rsid w:val="00CA2D4F"/>
    <w:rsid w:val="00CA30E2"/>
    <w:rsid w:val="00CA7BC5"/>
    <w:rsid w:val="00CB332A"/>
    <w:rsid w:val="00CC0593"/>
    <w:rsid w:val="00CC1A6E"/>
    <w:rsid w:val="00CC2145"/>
    <w:rsid w:val="00CC2B9A"/>
    <w:rsid w:val="00CC32DA"/>
    <w:rsid w:val="00CC52F7"/>
    <w:rsid w:val="00CD12F9"/>
    <w:rsid w:val="00CD1B00"/>
    <w:rsid w:val="00CD45C4"/>
    <w:rsid w:val="00CE2A9B"/>
    <w:rsid w:val="00CE2F09"/>
    <w:rsid w:val="00CE54C2"/>
    <w:rsid w:val="00CF273F"/>
    <w:rsid w:val="00CF274F"/>
    <w:rsid w:val="00CF4245"/>
    <w:rsid w:val="00CF4657"/>
    <w:rsid w:val="00D00197"/>
    <w:rsid w:val="00D0167E"/>
    <w:rsid w:val="00D06B45"/>
    <w:rsid w:val="00D10B9F"/>
    <w:rsid w:val="00D120A8"/>
    <w:rsid w:val="00D122C7"/>
    <w:rsid w:val="00D124EF"/>
    <w:rsid w:val="00D20AD1"/>
    <w:rsid w:val="00D2125E"/>
    <w:rsid w:val="00D21552"/>
    <w:rsid w:val="00D22FED"/>
    <w:rsid w:val="00D24580"/>
    <w:rsid w:val="00D30EF7"/>
    <w:rsid w:val="00D31D66"/>
    <w:rsid w:val="00D350EE"/>
    <w:rsid w:val="00D36413"/>
    <w:rsid w:val="00D36A70"/>
    <w:rsid w:val="00D45E7B"/>
    <w:rsid w:val="00D5360C"/>
    <w:rsid w:val="00D55A6F"/>
    <w:rsid w:val="00D55AFE"/>
    <w:rsid w:val="00D6447D"/>
    <w:rsid w:val="00D71921"/>
    <w:rsid w:val="00D73152"/>
    <w:rsid w:val="00D73412"/>
    <w:rsid w:val="00D7773E"/>
    <w:rsid w:val="00D81099"/>
    <w:rsid w:val="00D822DA"/>
    <w:rsid w:val="00D872E0"/>
    <w:rsid w:val="00DA2A95"/>
    <w:rsid w:val="00DA3638"/>
    <w:rsid w:val="00DA5FB5"/>
    <w:rsid w:val="00DA71C1"/>
    <w:rsid w:val="00DB18D0"/>
    <w:rsid w:val="00DC0FCD"/>
    <w:rsid w:val="00DC5F1C"/>
    <w:rsid w:val="00DD3178"/>
    <w:rsid w:val="00DD3542"/>
    <w:rsid w:val="00DD421A"/>
    <w:rsid w:val="00DD5D25"/>
    <w:rsid w:val="00DD7B29"/>
    <w:rsid w:val="00DE6EEC"/>
    <w:rsid w:val="00DE7571"/>
    <w:rsid w:val="00DF04F4"/>
    <w:rsid w:val="00DF7266"/>
    <w:rsid w:val="00E0277F"/>
    <w:rsid w:val="00E0359A"/>
    <w:rsid w:val="00E0739A"/>
    <w:rsid w:val="00E10B5D"/>
    <w:rsid w:val="00E13786"/>
    <w:rsid w:val="00E17B26"/>
    <w:rsid w:val="00E2183F"/>
    <w:rsid w:val="00E25B37"/>
    <w:rsid w:val="00E25F2E"/>
    <w:rsid w:val="00E260D3"/>
    <w:rsid w:val="00E30203"/>
    <w:rsid w:val="00E31F71"/>
    <w:rsid w:val="00E33666"/>
    <w:rsid w:val="00E3420F"/>
    <w:rsid w:val="00E404D5"/>
    <w:rsid w:val="00E44EAF"/>
    <w:rsid w:val="00E46360"/>
    <w:rsid w:val="00E46370"/>
    <w:rsid w:val="00E47797"/>
    <w:rsid w:val="00E51650"/>
    <w:rsid w:val="00E529F8"/>
    <w:rsid w:val="00E54CE3"/>
    <w:rsid w:val="00E61407"/>
    <w:rsid w:val="00E71EFC"/>
    <w:rsid w:val="00E737FF"/>
    <w:rsid w:val="00E7464A"/>
    <w:rsid w:val="00E8308C"/>
    <w:rsid w:val="00E86647"/>
    <w:rsid w:val="00E87D72"/>
    <w:rsid w:val="00E87EB6"/>
    <w:rsid w:val="00E930B9"/>
    <w:rsid w:val="00E93FA7"/>
    <w:rsid w:val="00E976CB"/>
    <w:rsid w:val="00EA37F6"/>
    <w:rsid w:val="00EB0FB8"/>
    <w:rsid w:val="00EB136C"/>
    <w:rsid w:val="00EC3B56"/>
    <w:rsid w:val="00EC5148"/>
    <w:rsid w:val="00EC58B4"/>
    <w:rsid w:val="00EC6BF7"/>
    <w:rsid w:val="00ED3191"/>
    <w:rsid w:val="00EE1D8C"/>
    <w:rsid w:val="00EF10A9"/>
    <w:rsid w:val="00EF302D"/>
    <w:rsid w:val="00F10484"/>
    <w:rsid w:val="00F1132D"/>
    <w:rsid w:val="00F174F6"/>
    <w:rsid w:val="00F2424E"/>
    <w:rsid w:val="00F246AF"/>
    <w:rsid w:val="00F24CCA"/>
    <w:rsid w:val="00F25BD8"/>
    <w:rsid w:val="00F271DC"/>
    <w:rsid w:val="00F33BA2"/>
    <w:rsid w:val="00F3639B"/>
    <w:rsid w:val="00F51636"/>
    <w:rsid w:val="00F53E2E"/>
    <w:rsid w:val="00F67D5E"/>
    <w:rsid w:val="00F7071E"/>
    <w:rsid w:val="00F73FE8"/>
    <w:rsid w:val="00F74087"/>
    <w:rsid w:val="00F75917"/>
    <w:rsid w:val="00F77CEA"/>
    <w:rsid w:val="00F801A6"/>
    <w:rsid w:val="00F80D24"/>
    <w:rsid w:val="00F81534"/>
    <w:rsid w:val="00F868C1"/>
    <w:rsid w:val="00F86FCE"/>
    <w:rsid w:val="00F9023A"/>
    <w:rsid w:val="00F926B4"/>
    <w:rsid w:val="00F93DF4"/>
    <w:rsid w:val="00F972E4"/>
    <w:rsid w:val="00FA047D"/>
    <w:rsid w:val="00FA3A51"/>
    <w:rsid w:val="00FB091D"/>
    <w:rsid w:val="00FB0EC0"/>
    <w:rsid w:val="00FB1E9A"/>
    <w:rsid w:val="00FB3785"/>
    <w:rsid w:val="00FC024E"/>
    <w:rsid w:val="00FC11D9"/>
    <w:rsid w:val="00FC2CD5"/>
    <w:rsid w:val="00FD0732"/>
    <w:rsid w:val="00FD333D"/>
    <w:rsid w:val="00FD3793"/>
    <w:rsid w:val="00FD410F"/>
    <w:rsid w:val="00FD78E2"/>
    <w:rsid w:val="00FD7924"/>
    <w:rsid w:val="00FE143D"/>
    <w:rsid w:val="00FE2599"/>
    <w:rsid w:val="00FE3B0D"/>
    <w:rsid w:val="00FE48DA"/>
    <w:rsid w:val="00FE7C2E"/>
    <w:rsid w:val="00FF0300"/>
    <w:rsid w:val="00FF36B9"/>
    <w:rsid w:val="00FF666F"/>
    <w:rsid w:val="00FF7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6D9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DD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0"/>
    <w:next w:val="a"/>
    <w:link w:val="10"/>
    <w:uiPriority w:val="9"/>
    <w:qFormat/>
    <w:rsid w:val="00562D60"/>
    <w:pPr>
      <w:numPr>
        <w:numId w:val="1"/>
      </w:numPr>
      <w:spacing w:before="120" w:after="120" w:line="240" w:lineRule="auto"/>
      <w:contextualSpacing w:val="0"/>
      <w:jc w:val="center"/>
      <w:outlineLvl w:val="0"/>
    </w:pPr>
    <w:rPr>
      <w:rFonts w:ascii="Times New Roman" w:hAnsi="Times New Roman" w:cs="Times New Roman"/>
      <w:b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34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633DD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0">
    <w:name w:val="List Paragraph"/>
    <w:basedOn w:val="a"/>
    <w:uiPriority w:val="34"/>
    <w:qFormat/>
    <w:rsid w:val="00633DD3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562D60"/>
    <w:rPr>
      <w:rFonts w:ascii="Times New Roman" w:eastAsia="Calibri" w:hAnsi="Times New Roman" w:cs="Times New Roman"/>
      <w:b/>
      <w:sz w:val="24"/>
      <w:szCs w:val="24"/>
      <w:lang w:eastAsia="ru-RU"/>
    </w:rPr>
  </w:style>
  <w:style w:type="character" w:customStyle="1" w:styleId="blk">
    <w:name w:val="blk"/>
    <w:basedOn w:val="a1"/>
    <w:rsid w:val="00880404"/>
  </w:style>
  <w:style w:type="character" w:styleId="a5">
    <w:name w:val="Hyperlink"/>
    <w:basedOn w:val="a1"/>
    <w:uiPriority w:val="99"/>
    <w:unhideWhenUsed/>
    <w:rsid w:val="00880404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C97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C97F73"/>
    <w:rPr>
      <w:rFonts w:ascii="Calibri" w:eastAsia="Calibri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C97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C97F73"/>
    <w:rPr>
      <w:rFonts w:ascii="Calibri" w:eastAsia="Calibri" w:hAnsi="Calibri" w:cs="Calibri"/>
      <w:lang w:eastAsia="ru-RU"/>
    </w:rPr>
  </w:style>
  <w:style w:type="character" w:customStyle="1" w:styleId="extended-textshort">
    <w:name w:val="extended-text__short"/>
    <w:basedOn w:val="a1"/>
    <w:rsid w:val="003E45CE"/>
  </w:style>
  <w:style w:type="paragraph" w:customStyle="1" w:styleId="Default">
    <w:name w:val="Default"/>
    <w:rsid w:val="00BB36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E7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DE7571"/>
    <w:rPr>
      <w:rFonts w:ascii="Tahoma" w:eastAsia="Calibri" w:hAnsi="Tahoma" w:cs="Tahoma"/>
      <w:sz w:val="16"/>
      <w:szCs w:val="16"/>
      <w:lang w:eastAsia="ru-RU"/>
    </w:rPr>
  </w:style>
  <w:style w:type="paragraph" w:customStyle="1" w:styleId="4">
    <w:name w:val="Основной текст (4)"/>
    <w:basedOn w:val="a"/>
    <w:rsid w:val="00000E9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uppressAutoHyphens/>
      <w:spacing w:after="0" w:line="197" w:lineRule="exact"/>
      <w:ind w:firstLine="340"/>
      <w:jc w:val="both"/>
    </w:pPr>
    <w:rPr>
      <w:rFonts w:ascii="Arial" w:eastAsia="Arial" w:hAnsi="Arial" w:cs="Arial"/>
      <w:sz w:val="16"/>
      <w:szCs w:val="16"/>
      <w:lang w:eastAsia="en-US"/>
    </w:rPr>
  </w:style>
  <w:style w:type="paragraph" w:styleId="ac">
    <w:name w:val="Body Text"/>
    <w:basedOn w:val="a"/>
    <w:link w:val="ad"/>
    <w:rsid w:val="008400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1"/>
    <w:link w:val="ac"/>
    <w:rsid w:val="008400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№1"/>
    <w:basedOn w:val="a"/>
    <w:rsid w:val="00E4779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uppressAutoHyphens/>
      <w:spacing w:after="900" w:line="322" w:lineRule="exact"/>
      <w:jc w:val="right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WW8Num1z2">
    <w:name w:val="WW8Num1z2"/>
    <w:rsid w:val="00A72B2F"/>
    <w:rPr>
      <w:rFonts w:hint="default"/>
      <w:sz w:val="28"/>
      <w:szCs w:val="28"/>
    </w:rPr>
  </w:style>
  <w:style w:type="paragraph" w:customStyle="1" w:styleId="ae">
    <w:name w:val="Базовый"/>
    <w:link w:val="af"/>
    <w:rsid w:val="005C26CD"/>
    <w:pPr>
      <w:tabs>
        <w:tab w:val="left" w:pos="709"/>
      </w:tabs>
      <w:suppressAutoHyphens/>
      <w:spacing w:line="252" w:lineRule="auto"/>
      <w:jc w:val="both"/>
    </w:pPr>
    <w:rPr>
      <w:rFonts w:ascii="Times New Roman" w:eastAsia="Times New Roman" w:hAnsi="Times New Roman" w:cs="Times New Roman"/>
      <w:color w:val="00000A"/>
      <w:szCs w:val="24"/>
      <w:lang w:eastAsia="zh-CN"/>
    </w:rPr>
  </w:style>
  <w:style w:type="character" w:customStyle="1" w:styleId="af">
    <w:name w:val="Базовый Знак"/>
    <w:basedOn w:val="a1"/>
    <w:link w:val="ae"/>
    <w:rsid w:val="005C26CD"/>
    <w:rPr>
      <w:rFonts w:ascii="Times New Roman" w:eastAsia="Times New Roman" w:hAnsi="Times New Roman" w:cs="Times New Roman"/>
      <w:color w:val="00000A"/>
      <w:szCs w:val="24"/>
      <w:lang w:eastAsia="zh-CN"/>
    </w:rPr>
  </w:style>
  <w:style w:type="character" w:customStyle="1" w:styleId="30">
    <w:name w:val="Заголовок 3 Знак"/>
    <w:basedOn w:val="a1"/>
    <w:link w:val="3"/>
    <w:uiPriority w:val="9"/>
    <w:semiHidden/>
    <w:rsid w:val="007C345E"/>
    <w:rPr>
      <w:rFonts w:asciiTheme="majorHAnsi" w:eastAsiaTheme="majorEastAsia" w:hAnsiTheme="majorHAnsi" w:cstheme="majorBidi"/>
      <w:b/>
      <w:bCs/>
      <w:color w:val="4472C4" w:themeColor="accent1"/>
      <w:lang w:eastAsia="ru-RU"/>
    </w:rPr>
  </w:style>
  <w:style w:type="paragraph" w:customStyle="1" w:styleId="Standard">
    <w:name w:val="Standard"/>
    <w:rsid w:val="007C34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customStyle="1" w:styleId="formattext">
    <w:name w:val="formattext"/>
    <w:basedOn w:val="a"/>
    <w:rsid w:val="0007104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Normal (Web)"/>
    <w:basedOn w:val="a"/>
    <w:uiPriority w:val="99"/>
    <w:semiHidden/>
    <w:unhideWhenUsed/>
    <w:rsid w:val="00100C6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annotation reference"/>
    <w:basedOn w:val="a1"/>
    <w:uiPriority w:val="99"/>
    <w:semiHidden/>
    <w:unhideWhenUsed/>
    <w:rsid w:val="000017D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017D0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0017D0"/>
    <w:rPr>
      <w:rFonts w:ascii="Calibri" w:eastAsia="Calibri" w:hAnsi="Calibri" w:cs="Calibri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017D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017D0"/>
    <w:rPr>
      <w:rFonts w:ascii="Calibri" w:eastAsia="Calibri" w:hAnsi="Calibri" w:cs="Calibri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DD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0"/>
    <w:next w:val="a"/>
    <w:link w:val="10"/>
    <w:uiPriority w:val="9"/>
    <w:qFormat/>
    <w:rsid w:val="00562D60"/>
    <w:pPr>
      <w:numPr>
        <w:numId w:val="1"/>
      </w:numPr>
      <w:spacing w:before="120" w:after="120" w:line="240" w:lineRule="auto"/>
      <w:contextualSpacing w:val="0"/>
      <w:jc w:val="center"/>
      <w:outlineLvl w:val="0"/>
    </w:pPr>
    <w:rPr>
      <w:rFonts w:ascii="Times New Roman" w:hAnsi="Times New Roman" w:cs="Times New Roman"/>
      <w:b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34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633DD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0">
    <w:name w:val="List Paragraph"/>
    <w:basedOn w:val="a"/>
    <w:uiPriority w:val="34"/>
    <w:qFormat/>
    <w:rsid w:val="00633DD3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562D60"/>
    <w:rPr>
      <w:rFonts w:ascii="Times New Roman" w:eastAsia="Calibri" w:hAnsi="Times New Roman" w:cs="Times New Roman"/>
      <w:b/>
      <w:sz w:val="24"/>
      <w:szCs w:val="24"/>
      <w:lang w:eastAsia="ru-RU"/>
    </w:rPr>
  </w:style>
  <w:style w:type="character" w:customStyle="1" w:styleId="blk">
    <w:name w:val="blk"/>
    <w:basedOn w:val="a1"/>
    <w:rsid w:val="00880404"/>
  </w:style>
  <w:style w:type="character" w:styleId="a5">
    <w:name w:val="Hyperlink"/>
    <w:basedOn w:val="a1"/>
    <w:uiPriority w:val="99"/>
    <w:unhideWhenUsed/>
    <w:rsid w:val="00880404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C97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C97F73"/>
    <w:rPr>
      <w:rFonts w:ascii="Calibri" w:eastAsia="Calibri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C97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C97F73"/>
    <w:rPr>
      <w:rFonts w:ascii="Calibri" w:eastAsia="Calibri" w:hAnsi="Calibri" w:cs="Calibri"/>
      <w:lang w:eastAsia="ru-RU"/>
    </w:rPr>
  </w:style>
  <w:style w:type="character" w:customStyle="1" w:styleId="extended-textshort">
    <w:name w:val="extended-text__short"/>
    <w:basedOn w:val="a1"/>
    <w:rsid w:val="003E45CE"/>
  </w:style>
  <w:style w:type="paragraph" w:customStyle="1" w:styleId="Default">
    <w:name w:val="Default"/>
    <w:rsid w:val="00BB36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E7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DE7571"/>
    <w:rPr>
      <w:rFonts w:ascii="Tahoma" w:eastAsia="Calibri" w:hAnsi="Tahoma" w:cs="Tahoma"/>
      <w:sz w:val="16"/>
      <w:szCs w:val="16"/>
      <w:lang w:eastAsia="ru-RU"/>
    </w:rPr>
  </w:style>
  <w:style w:type="paragraph" w:customStyle="1" w:styleId="4">
    <w:name w:val="Основной текст (4)"/>
    <w:basedOn w:val="a"/>
    <w:rsid w:val="00000E9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uppressAutoHyphens/>
      <w:spacing w:after="0" w:line="197" w:lineRule="exact"/>
      <w:ind w:firstLine="340"/>
      <w:jc w:val="both"/>
    </w:pPr>
    <w:rPr>
      <w:rFonts w:ascii="Arial" w:eastAsia="Arial" w:hAnsi="Arial" w:cs="Arial"/>
      <w:sz w:val="16"/>
      <w:szCs w:val="16"/>
      <w:lang w:eastAsia="en-US"/>
    </w:rPr>
  </w:style>
  <w:style w:type="paragraph" w:styleId="ac">
    <w:name w:val="Body Text"/>
    <w:basedOn w:val="a"/>
    <w:link w:val="ad"/>
    <w:rsid w:val="008400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1"/>
    <w:link w:val="ac"/>
    <w:rsid w:val="008400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№1"/>
    <w:basedOn w:val="a"/>
    <w:rsid w:val="00E4779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uppressAutoHyphens/>
      <w:spacing w:after="900" w:line="322" w:lineRule="exact"/>
      <w:jc w:val="right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WW8Num1z2">
    <w:name w:val="WW8Num1z2"/>
    <w:rsid w:val="00A72B2F"/>
    <w:rPr>
      <w:rFonts w:hint="default"/>
      <w:sz w:val="28"/>
      <w:szCs w:val="28"/>
    </w:rPr>
  </w:style>
  <w:style w:type="paragraph" w:customStyle="1" w:styleId="ae">
    <w:name w:val="Базовый"/>
    <w:link w:val="af"/>
    <w:rsid w:val="005C26CD"/>
    <w:pPr>
      <w:tabs>
        <w:tab w:val="left" w:pos="709"/>
      </w:tabs>
      <w:suppressAutoHyphens/>
      <w:spacing w:line="252" w:lineRule="auto"/>
      <w:jc w:val="both"/>
    </w:pPr>
    <w:rPr>
      <w:rFonts w:ascii="Times New Roman" w:eastAsia="Times New Roman" w:hAnsi="Times New Roman" w:cs="Times New Roman"/>
      <w:color w:val="00000A"/>
      <w:szCs w:val="24"/>
      <w:lang w:eastAsia="zh-CN"/>
    </w:rPr>
  </w:style>
  <w:style w:type="character" w:customStyle="1" w:styleId="af">
    <w:name w:val="Базовый Знак"/>
    <w:basedOn w:val="a1"/>
    <w:link w:val="ae"/>
    <w:rsid w:val="005C26CD"/>
    <w:rPr>
      <w:rFonts w:ascii="Times New Roman" w:eastAsia="Times New Roman" w:hAnsi="Times New Roman" w:cs="Times New Roman"/>
      <w:color w:val="00000A"/>
      <w:szCs w:val="24"/>
      <w:lang w:eastAsia="zh-CN"/>
    </w:rPr>
  </w:style>
  <w:style w:type="character" w:customStyle="1" w:styleId="30">
    <w:name w:val="Заголовок 3 Знак"/>
    <w:basedOn w:val="a1"/>
    <w:link w:val="3"/>
    <w:uiPriority w:val="9"/>
    <w:semiHidden/>
    <w:rsid w:val="007C345E"/>
    <w:rPr>
      <w:rFonts w:asciiTheme="majorHAnsi" w:eastAsiaTheme="majorEastAsia" w:hAnsiTheme="majorHAnsi" w:cstheme="majorBidi"/>
      <w:b/>
      <w:bCs/>
      <w:color w:val="4472C4" w:themeColor="accent1"/>
      <w:lang w:eastAsia="ru-RU"/>
    </w:rPr>
  </w:style>
  <w:style w:type="paragraph" w:customStyle="1" w:styleId="Standard">
    <w:name w:val="Standard"/>
    <w:rsid w:val="007C34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customStyle="1" w:styleId="formattext">
    <w:name w:val="formattext"/>
    <w:basedOn w:val="a"/>
    <w:rsid w:val="0007104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Normal (Web)"/>
    <w:basedOn w:val="a"/>
    <w:uiPriority w:val="99"/>
    <w:semiHidden/>
    <w:unhideWhenUsed/>
    <w:rsid w:val="00100C6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annotation reference"/>
    <w:basedOn w:val="a1"/>
    <w:uiPriority w:val="99"/>
    <w:semiHidden/>
    <w:unhideWhenUsed/>
    <w:rsid w:val="000017D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017D0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0017D0"/>
    <w:rPr>
      <w:rFonts w:ascii="Calibri" w:eastAsia="Calibri" w:hAnsi="Calibri" w:cs="Calibri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017D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017D0"/>
    <w:rPr>
      <w:rFonts w:ascii="Calibri" w:eastAsia="Calibri" w:hAnsi="Calibri" w:cs="Calibri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04664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05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81138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6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93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114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6C0C97B6-EDE6-49DA-BD89-171F7498B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1279</Words>
  <Characters>7295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Lyaginova</dc:creator>
  <cp:lastModifiedBy>Михаил Глазунов</cp:lastModifiedBy>
  <cp:revision>4</cp:revision>
  <cp:lastPrinted>2021-12-22T11:03:00Z</cp:lastPrinted>
  <dcterms:created xsi:type="dcterms:W3CDTF">2025-10-04T11:14:00Z</dcterms:created>
  <dcterms:modified xsi:type="dcterms:W3CDTF">2025-10-10T16:39:00Z</dcterms:modified>
</cp:coreProperties>
</file>